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7D8F273"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894F5C">
              <w:rPr>
                <w:bCs w:val="0"/>
                <w:snapToGrid w:val="0"/>
                <w:sz w:val="24"/>
                <w:szCs w:val="24"/>
                <w:lang w:eastAsia="ru-RU"/>
              </w:rPr>
              <w:t>УД-</w:t>
            </w:r>
            <w:r w:rsidR="00894F5C">
              <w:rPr>
                <w:bCs w:val="0"/>
                <w:snapToGrid w:val="0"/>
                <w:sz w:val="24"/>
                <w:szCs w:val="24"/>
                <w:lang w:eastAsia="ru-RU"/>
              </w:rPr>
              <w:t>536</w:t>
            </w:r>
            <w:r w:rsidRPr="00894F5C">
              <w:rPr>
                <w:bCs w:val="0"/>
                <w:spacing w:val="-4"/>
                <w:sz w:val="24"/>
                <w:szCs w:val="24"/>
              </w:rPr>
              <w:t xml:space="preserve"> от </w:t>
            </w:r>
            <w:r w:rsidR="00894F5C">
              <w:rPr>
                <w:bCs w:val="0"/>
                <w:spacing w:val="-4"/>
                <w:sz w:val="24"/>
                <w:szCs w:val="24"/>
              </w:rPr>
              <w:t>19</w:t>
            </w:r>
            <w:r w:rsidRPr="00894F5C">
              <w:rPr>
                <w:bCs w:val="0"/>
                <w:spacing w:val="-4"/>
                <w:sz w:val="24"/>
                <w:szCs w:val="24"/>
              </w:rPr>
              <w:t>.</w:t>
            </w:r>
            <w:r w:rsidR="00894F5C">
              <w:rPr>
                <w:bCs w:val="0"/>
                <w:spacing w:val="-4"/>
                <w:sz w:val="24"/>
                <w:szCs w:val="24"/>
              </w:rPr>
              <w:t>10</w:t>
            </w:r>
            <w:r w:rsidRPr="00894F5C">
              <w:rPr>
                <w:bCs w:val="0"/>
                <w:spacing w:val="-4"/>
                <w:sz w:val="24"/>
                <w:szCs w:val="24"/>
              </w:rPr>
              <w:t>.2</w:t>
            </w:r>
            <w:r w:rsidR="00894F5C">
              <w:rPr>
                <w:bCs w:val="0"/>
                <w:spacing w:val="-4"/>
                <w:sz w:val="24"/>
                <w:szCs w:val="24"/>
              </w:rPr>
              <w:t xml:space="preserve">017 </w:t>
            </w:r>
            <w:r w:rsidRPr="00894F5C">
              <w:rPr>
                <w:bCs w:val="0"/>
                <w:spacing w:val="-4"/>
                <w:sz w:val="24"/>
                <w:szCs w:val="24"/>
              </w:rPr>
              <w:t>г</w:t>
            </w:r>
            <w:r w:rsidR="00894F5C">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5DD349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894F5C">
        <w:rPr>
          <w:b/>
          <w:sz w:val="24"/>
        </w:rPr>
        <w:t xml:space="preserve">на </w:t>
      </w:r>
      <w:r w:rsidRPr="00894F5C">
        <w:rPr>
          <w:b/>
          <w:sz w:val="24"/>
          <w:szCs w:val="24"/>
        </w:rPr>
        <w:t xml:space="preserve">право заключения </w:t>
      </w:r>
      <w:r w:rsidR="00935C24" w:rsidRPr="00894F5C">
        <w:rPr>
          <w:b/>
          <w:sz w:val="24"/>
          <w:szCs w:val="24"/>
        </w:rPr>
        <w:t xml:space="preserve">договоров </w:t>
      </w:r>
      <w:r w:rsidR="00894F5C">
        <w:rPr>
          <w:b/>
          <w:sz w:val="24"/>
          <w:szCs w:val="24"/>
        </w:rPr>
        <w:t xml:space="preserve">поставки </w:t>
      </w:r>
      <w:r w:rsidR="00894F5C" w:rsidRPr="00894F5C">
        <w:rPr>
          <w:b/>
          <w:sz w:val="24"/>
          <w:szCs w:val="24"/>
        </w:rPr>
        <w:t>изоляторов штыревых и опорных</w:t>
      </w:r>
      <w:r w:rsidR="00894F5C">
        <w:rPr>
          <w:b/>
          <w:sz w:val="24"/>
          <w:szCs w:val="24"/>
        </w:rPr>
        <w:t xml:space="preserve"> для нужд филиалов ПАО «МРСК Юга» - «Астраханьэнерго», «Волгоградэнерго», «Калмэнерго»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02379732" w14:textId="77777777" w:rsidR="00894F5C" w:rsidRDefault="00894F5C" w:rsidP="007A1F3E">
      <w:pPr>
        <w:pStyle w:val="1f6"/>
        <w:spacing w:line="264" w:lineRule="auto"/>
        <w:ind w:left="0" w:right="0"/>
        <w:jc w:val="center"/>
        <w:rPr>
          <w:rFonts w:ascii="Times New Roman" w:hAnsi="Times New Roman"/>
          <w:sz w:val="24"/>
          <w:szCs w:val="24"/>
        </w:rPr>
      </w:pPr>
    </w:p>
    <w:p w14:paraId="60693231" w14:textId="77777777" w:rsidR="00894F5C" w:rsidRPr="00556B64" w:rsidRDefault="00894F5C"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C04C769" w:rsidR="00E86E35" w:rsidRPr="00894F5C" w:rsidRDefault="00E86E35" w:rsidP="00894F5C">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94F5C">
        <w:rPr>
          <w:b/>
          <w:bCs/>
        </w:rPr>
        <w:t>Ключникова Ольга Сергеевна,</w:t>
      </w:r>
      <w:r w:rsidR="00B2272D" w:rsidRPr="00894F5C">
        <w:rPr>
          <w:bCs/>
        </w:rPr>
        <w:t xml:space="preserve"> тел.: (863) 307-04-83, </w:t>
      </w:r>
      <w:proofErr w:type="gramStart"/>
      <w:r w:rsidR="00B2272D" w:rsidRPr="00894F5C">
        <w:rPr>
          <w:bCs/>
        </w:rPr>
        <w:t>е</w:t>
      </w:r>
      <w:proofErr w:type="gramEnd"/>
      <w:r w:rsidR="00B2272D" w:rsidRPr="00894F5C">
        <w:rPr>
          <w:bCs/>
        </w:rPr>
        <w:t>-</w:t>
      </w:r>
      <w:proofErr w:type="spellStart"/>
      <w:r w:rsidR="00B2272D" w:rsidRPr="00894F5C">
        <w:rPr>
          <w:bCs/>
        </w:rPr>
        <w:t>mail</w:t>
      </w:r>
      <w:proofErr w:type="spellEnd"/>
      <w:r w:rsidR="00B2272D" w:rsidRPr="00894F5C">
        <w:rPr>
          <w:bCs/>
        </w:rPr>
        <w:t xml:space="preserve">: </w:t>
      </w:r>
      <w:hyperlink r:id="rId19" w:history="1">
        <w:r w:rsidR="00B2272D" w:rsidRPr="00894F5C">
          <w:rPr>
            <w:rStyle w:val="a9"/>
            <w:bCs/>
            <w:lang w:val="en-US"/>
          </w:rPr>
          <w:t>kluchnikovaos</w:t>
        </w:r>
        <w:r w:rsidR="00B2272D" w:rsidRPr="00894F5C">
          <w:rPr>
            <w:rStyle w:val="a9"/>
            <w:bCs/>
          </w:rPr>
          <w:t>@</w:t>
        </w:r>
        <w:r w:rsidR="00B2272D" w:rsidRPr="00894F5C">
          <w:rPr>
            <w:rStyle w:val="a9"/>
            <w:bCs/>
            <w:lang w:val="en-US"/>
          </w:rPr>
          <w:t>mrsk</w:t>
        </w:r>
        <w:r w:rsidR="00B2272D" w:rsidRPr="00894F5C">
          <w:rPr>
            <w:rStyle w:val="a9"/>
            <w:bCs/>
          </w:rPr>
          <w:t>-</w:t>
        </w:r>
        <w:r w:rsidR="00B2272D" w:rsidRPr="00894F5C">
          <w:rPr>
            <w:rStyle w:val="a9"/>
            <w:bCs/>
            <w:lang w:val="en-US"/>
          </w:rPr>
          <w:t>yuga</w:t>
        </w:r>
        <w:r w:rsidR="00B2272D" w:rsidRPr="00894F5C">
          <w:rPr>
            <w:rStyle w:val="a9"/>
            <w:bCs/>
          </w:rPr>
          <w:t>.</w:t>
        </w:r>
        <w:r w:rsidR="00B2272D" w:rsidRPr="00894F5C">
          <w:rPr>
            <w:rStyle w:val="a9"/>
            <w:bCs/>
            <w:lang w:val="en-US"/>
          </w:rPr>
          <w:t>ru</w:t>
        </w:r>
      </w:hyperlink>
      <w:r w:rsidRPr="00894F5C">
        <w:t>,</w:t>
      </w:r>
      <w:r w:rsidRPr="00556B64">
        <w:t xml:space="preserve"> Извещением о проведении открытого </w:t>
      </w:r>
      <w:r w:rsidRPr="00556B64">
        <w:rPr>
          <w:iCs/>
        </w:rPr>
        <w:t>запроса предложений</w:t>
      </w:r>
      <w:r w:rsidRPr="00556B64">
        <w:t>, опубликованным:</w:t>
      </w:r>
      <w:r w:rsidR="00894F5C">
        <w:t xml:space="preserve"> </w:t>
      </w:r>
      <w:r w:rsidRPr="00894F5C">
        <w:rPr>
          <w:szCs w:val="24"/>
        </w:rPr>
        <w:t xml:space="preserve">на официальном сайте </w:t>
      </w:r>
      <w:r w:rsidRPr="00894F5C">
        <w:rPr>
          <w:szCs w:val="24"/>
          <w:u w:val="single"/>
        </w:rPr>
        <w:t>www.zakupki.gov.ru</w:t>
      </w:r>
      <w:r w:rsidRPr="00894F5C">
        <w:rPr>
          <w:szCs w:val="24"/>
        </w:rPr>
        <w:t xml:space="preserve">, на сайте электронной торговой площадки (далее – ЭТП) </w:t>
      </w:r>
      <w:hyperlink r:id="rId20" w:history="1">
        <w:r w:rsidR="00894F5C" w:rsidRPr="009979E6">
          <w:rPr>
            <w:rStyle w:val="a9"/>
            <w:rFonts w:eastAsia="MS Mincho"/>
            <w:lang w:val="en-US" w:eastAsia="ja-JP"/>
          </w:rPr>
          <w:t>www</w:t>
        </w:r>
        <w:r w:rsidR="00894F5C" w:rsidRPr="009979E6">
          <w:rPr>
            <w:rStyle w:val="a9"/>
            <w:rFonts w:eastAsia="MS Mincho"/>
            <w:lang w:eastAsia="ja-JP"/>
          </w:rPr>
          <w:t>.</w:t>
        </w:r>
        <w:r w:rsidR="00894F5C" w:rsidRPr="009979E6">
          <w:rPr>
            <w:rStyle w:val="a9"/>
            <w:rFonts w:eastAsia="MS Mincho"/>
            <w:lang w:val="en-US" w:eastAsia="ja-JP"/>
          </w:rPr>
          <w:t>etp</w:t>
        </w:r>
        <w:r w:rsidR="00894F5C" w:rsidRPr="009979E6">
          <w:rPr>
            <w:rStyle w:val="a9"/>
            <w:rFonts w:eastAsia="MS Mincho"/>
            <w:lang w:eastAsia="ja-JP"/>
          </w:rPr>
          <w:t>.</w:t>
        </w:r>
        <w:r w:rsidR="00894F5C" w:rsidRPr="009979E6">
          <w:rPr>
            <w:rStyle w:val="a9"/>
            <w:rFonts w:eastAsia="MS Mincho"/>
            <w:lang w:val="en-US" w:eastAsia="ja-JP"/>
          </w:rPr>
          <w:t>rosseti</w:t>
        </w:r>
        <w:r w:rsidR="00894F5C" w:rsidRPr="009979E6">
          <w:rPr>
            <w:rStyle w:val="a9"/>
            <w:rFonts w:eastAsia="MS Mincho"/>
            <w:lang w:eastAsia="ja-JP"/>
          </w:rPr>
          <w:t>.</w:t>
        </w:r>
        <w:r w:rsidR="00894F5C" w:rsidRPr="009979E6">
          <w:rPr>
            <w:rStyle w:val="a9"/>
            <w:rFonts w:eastAsia="MS Mincho"/>
            <w:lang w:val="en-US" w:eastAsia="ja-JP"/>
          </w:rPr>
          <w:t>ru</w:t>
        </w:r>
      </w:hyperlink>
      <w:r w:rsidR="00D97B21" w:rsidRPr="00894F5C">
        <w:rPr>
          <w:rStyle w:val="a9"/>
          <w:rFonts w:eastAsia="MS Mincho"/>
          <w:color w:val="auto"/>
          <w:u w:val="none"/>
          <w:lang w:eastAsia="ja-JP"/>
        </w:rPr>
        <w:t xml:space="preserve"> </w:t>
      </w:r>
      <w:r w:rsidRPr="00894F5C">
        <w:rPr>
          <w:rStyle w:val="a9"/>
          <w:rFonts w:eastAsia="MS Mincho"/>
          <w:color w:val="auto"/>
          <w:szCs w:val="24"/>
        </w:rPr>
        <w:t>,</w:t>
      </w:r>
      <w:r w:rsidRPr="00894F5C">
        <w:rPr>
          <w:szCs w:val="24"/>
        </w:rPr>
        <w:t xml:space="preserve">  на сайте </w:t>
      </w:r>
      <w:r w:rsidR="00ED5D25" w:rsidRPr="00894F5C">
        <w:rPr>
          <w:szCs w:val="24"/>
        </w:rPr>
        <w:t>П</w:t>
      </w:r>
      <w:r w:rsidRPr="00894F5C">
        <w:rPr>
          <w:szCs w:val="24"/>
        </w:rPr>
        <w:t xml:space="preserve">АО «МРСК </w:t>
      </w:r>
      <w:r w:rsidR="00725D97" w:rsidRPr="00894F5C">
        <w:rPr>
          <w:szCs w:val="24"/>
        </w:rPr>
        <w:t>Юг</w:t>
      </w:r>
      <w:r w:rsidRPr="00894F5C">
        <w:rPr>
          <w:szCs w:val="24"/>
        </w:rPr>
        <w:t xml:space="preserve">а» </w:t>
      </w:r>
      <w:r w:rsidR="00ED5D25" w:rsidRPr="00894F5C">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894F5C">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894F5C">
        <w:rPr>
          <w:bCs/>
          <w:iCs/>
          <w:snapToGrid w:val="0"/>
        </w:rPr>
        <w:t>к участию</w:t>
      </w:r>
      <w:r w:rsidR="00E86E35" w:rsidRPr="00556B64">
        <w:rPr>
          <w:bCs/>
          <w:iCs/>
          <w:snapToGrid w:val="0"/>
        </w:rPr>
        <w:t xml:space="preserve"> в открытом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1734DDA2"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894F5C">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79C5BB3" w:rsidR="00935C24" w:rsidRPr="00894F5C"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94F5C" w:rsidRPr="00894F5C">
        <w:rPr>
          <w:b/>
          <w:szCs w:val="24"/>
        </w:rPr>
        <w:t xml:space="preserve">право заключения договоров </w:t>
      </w:r>
      <w:r w:rsidR="00894F5C">
        <w:rPr>
          <w:b/>
          <w:szCs w:val="24"/>
        </w:rPr>
        <w:t xml:space="preserve">поставки </w:t>
      </w:r>
      <w:r w:rsidR="00894F5C" w:rsidRPr="00894F5C">
        <w:rPr>
          <w:b/>
          <w:szCs w:val="24"/>
        </w:rPr>
        <w:t>изоляторов штыревых и опорных</w:t>
      </w:r>
      <w:r w:rsidR="00894F5C">
        <w:rPr>
          <w:b/>
          <w:szCs w:val="24"/>
        </w:rPr>
        <w:t xml:space="preserve"> для нужд филиалов ПАО «МРСК Юга» - «Астраханьэнерго», «Волгоградэнерго», «Калмэнерго</w:t>
      </w:r>
      <w:r w:rsidR="00894F5C" w:rsidRPr="00894F5C">
        <w:rPr>
          <w:b/>
          <w:szCs w:val="24"/>
        </w:rPr>
        <w:t>»</w:t>
      </w:r>
      <w:r w:rsidR="00C53E73" w:rsidRPr="00894F5C">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894F5C"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894F5C">
        <w:rPr>
          <w:b/>
          <w:szCs w:val="24"/>
        </w:rPr>
        <w:t>Начальная (максимальная) цена Договора (цена лота)</w:t>
      </w:r>
      <w:bookmarkEnd w:id="99"/>
      <w:bookmarkEnd w:id="100"/>
      <w:bookmarkEnd w:id="101"/>
      <w:bookmarkEnd w:id="102"/>
      <w:bookmarkEnd w:id="103"/>
    </w:p>
    <w:p w14:paraId="78742D5A" w14:textId="40B029D7" w:rsidR="0016027F" w:rsidRPr="00894F5C" w:rsidRDefault="007A1F3E" w:rsidP="00BC7712">
      <w:pPr>
        <w:pStyle w:val="4-"/>
        <w:numPr>
          <w:ilvl w:val="3"/>
          <w:numId w:val="40"/>
        </w:numPr>
        <w:tabs>
          <w:tab w:val="left" w:pos="1418"/>
        </w:tabs>
        <w:spacing w:line="276" w:lineRule="auto"/>
        <w:ind w:left="0" w:firstLine="709"/>
        <w:rPr>
          <w:bCs/>
          <w:szCs w:val="24"/>
        </w:rPr>
      </w:pPr>
      <w:r w:rsidRPr="00894F5C">
        <w:rPr>
          <w:bCs/>
          <w:szCs w:val="24"/>
        </w:rPr>
        <w:t xml:space="preserve"> Начальная (максимальная) цена Договор</w:t>
      </w:r>
      <w:r w:rsidR="0016027F" w:rsidRPr="00894F5C">
        <w:rPr>
          <w:bCs/>
          <w:szCs w:val="24"/>
        </w:rPr>
        <w:t>ов (цена закупки</w:t>
      </w:r>
      <w:r w:rsidRPr="00894F5C">
        <w:rPr>
          <w:bCs/>
          <w:szCs w:val="24"/>
        </w:rPr>
        <w:t>) –</w:t>
      </w:r>
      <w:r w:rsidRPr="00894F5C">
        <w:rPr>
          <w:szCs w:val="24"/>
        </w:rPr>
        <w:t xml:space="preserve"> </w:t>
      </w:r>
      <w:r w:rsidR="00894F5C" w:rsidRPr="00894F5C">
        <w:rPr>
          <w:b/>
          <w:szCs w:val="24"/>
        </w:rPr>
        <w:t>1 062 889,18</w:t>
      </w:r>
      <w:r w:rsidR="00CE72BD" w:rsidRPr="00894F5C">
        <w:rPr>
          <w:b/>
          <w:szCs w:val="24"/>
        </w:rPr>
        <w:t xml:space="preserve"> руб</w:t>
      </w:r>
      <w:r w:rsidR="00894F5C" w:rsidRPr="00894F5C">
        <w:rPr>
          <w:b/>
          <w:szCs w:val="24"/>
        </w:rPr>
        <w:t>. с учётом  НДС</w:t>
      </w:r>
      <w:r w:rsidR="00CE72BD" w:rsidRPr="00894F5C">
        <w:rPr>
          <w:b/>
          <w:szCs w:val="24"/>
        </w:rPr>
        <w:t xml:space="preserve"> (</w:t>
      </w:r>
      <w:r w:rsidR="00894F5C" w:rsidRPr="00894F5C">
        <w:rPr>
          <w:b/>
          <w:szCs w:val="24"/>
        </w:rPr>
        <w:t>900 753,54</w:t>
      </w:r>
      <w:r w:rsidR="00CE72BD" w:rsidRPr="00894F5C">
        <w:rPr>
          <w:b/>
          <w:szCs w:val="24"/>
        </w:rPr>
        <w:t xml:space="preserve"> руб. без НДС)</w:t>
      </w:r>
      <w:r w:rsidR="00894F5C">
        <w:rPr>
          <w:szCs w:val="24"/>
        </w:rPr>
        <w:t xml:space="preserve">, </w:t>
      </w:r>
      <w:r w:rsidR="0016027F" w:rsidRPr="00894F5C">
        <w:rPr>
          <w:szCs w:val="24"/>
        </w:rPr>
        <w:t>в том числе стоимость по филиалам:</w:t>
      </w:r>
    </w:p>
    <w:p w14:paraId="4D7F6F3B" w14:textId="3A337918" w:rsidR="0016027F" w:rsidRPr="00894F5C" w:rsidRDefault="0016027F" w:rsidP="0016027F">
      <w:pPr>
        <w:pStyle w:val="4-"/>
        <w:numPr>
          <w:ilvl w:val="0"/>
          <w:numId w:val="0"/>
        </w:numPr>
        <w:tabs>
          <w:tab w:val="left" w:pos="1418"/>
        </w:tabs>
        <w:spacing w:line="276" w:lineRule="auto"/>
        <w:rPr>
          <w:szCs w:val="24"/>
        </w:rPr>
      </w:pPr>
      <w:r w:rsidRPr="00894F5C">
        <w:rPr>
          <w:szCs w:val="24"/>
        </w:rPr>
        <w:t xml:space="preserve"> Филиал ПАО «МРСК Юга» - «Астраханьэнерго»: </w:t>
      </w:r>
      <w:r w:rsidR="00894F5C" w:rsidRPr="00894F5C">
        <w:rPr>
          <w:b/>
          <w:szCs w:val="24"/>
        </w:rPr>
        <w:t>155 849,00</w:t>
      </w:r>
      <w:r w:rsidRPr="00894F5C">
        <w:rPr>
          <w:b/>
          <w:szCs w:val="24"/>
        </w:rPr>
        <w:t xml:space="preserve"> руб. с НДС</w:t>
      </w:r>
      <w:r w:rsidRPr="00894F5C">
        <w:rPr>
          <w:szCs w:val="24"/>
        </w:rPr>
        <w:t>;</w:t>
      </w:r>
    </w:p>
    <w:p w14:paraId="2CDAFC2F" w14:textId="7EA3471B" w:rsidR="0016027F" w:rsidRPr="00894F5C" w:rsidRDefault="0016027F" w:rsidP="0016027F">
      <w:pPr>
        <w:pStyle w:val="4-"/>
        <w:numPr>
          <w:ilvl w:val="0"/>
          <w:numId w:val="0"/>
        </w:numPr>
        <w:tabs>
          <w:tab w:val="left" w:pos="1418"/>
        </w:tabs>
        <w:spacing w:line="276" w:lineRule="auto"/>
        <w:rPr>
          <w:szCs w:val="24"/>
        </w:rPr>
      </w:pPr>
      <w:r w:rsidRPr="00894F5C">
        <w:rPr>
          <w:szCs w:val="24"/>
        </w:rPr>
        <w:t xml:space="preserve"> Филиал ПАО «МРСК Юга» - «Волгоградэнерго»: </w:t>
      </w:r>
      <w:r w:rsidR="00894F5C" w:rsidRPr="002E1245">
        <w:rPr>
          <w:b/>
          <w:szCs w:val="24"/>
        </w:rPr>
        <w:t>566 067,38</w:t>
      </w:r>
      <w:r w:rsidRPr="002E1245">
        <w:rPr>
          <w:b/>
          <w:szCs w:val="24"/>
        </w:rPr>
        <w:t xml:space="preserve"> руб. с НДС</w:t>
      </w:r>
      <w:r w:rsidRPr="00894F5C">
        <w:rPr>
          <w:szCs w:val="24"/>
        </w:rPr>
        <w:t>;</w:t>
      </w:r>
    </w:p>
    <w:p w14:paraId="68095111" w14:textId="1BADCB95" w:rsidR="0016027F" w:rsidRPr="00894F5C" w:rsidRDefault="0016027F" w:rsidP="0016027F">
      <w:pPr>
        <w:pStyle w:val="4-"/>
        <w:numPr>
          <w:ilvl w:val="0"/>
          <w:numId w:val="0"/>
        </w:numPr>
        <w:tabs>
          <w:tab w:val="left" w:pos="1418"/>
        </w:tabs>
        <w:spacing w:line="276" w:lineRule="auto"/>
        <w:rPr>
          <w:szCs w:val="24"/>
        </w:rPr>
      </w:pPr>
      <w:r w:rsidRPr="00894F5C">
        <w:rPr>
          <w:szCs w:val="24"/>
        </w:rPr>
        <w:t xml:space="preserve"> Филиал ПАО «МРСК Юга» - «Калмэнерго»: </w:t>
      </w:r>
      <w:r w:rsidR="002E1245" w:rsidRPr="002E1245">
        <w:rPr>
          <w:b/>
          <w:szCs w:val="24"/>
        </w:rPr>
        <w:t>340 972,80</w:t>
      </w:r>
      <w:r w:rsidRPr="002E1245">
        <w:rPr>
          <w:b/>
          <w:szCs w:val="24"/>
        </w:rPr>
        <w:t xml:space="preserve"> руб. с НДС</w:t>
      </w:r>
      <w:r w:rsidR="002E1245">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0399B7F3"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002E1245" w:rsidRPr="00D926BF">
        <w:rPr>
          <w:bCs/>
          <w:szCs w:val="24"/>
        </w:rPr>
        <w:t>Указание цены договор</w:t>
      </w:r>
      <w:proofErr w:type="gramStart"/>
      <w:r w:rsidR="002E1245" w:rsidRPr="00D926BF">
        <w:rPr>
          <w:bCs/>
          <w:szCs w:val="24"/>
        </w:rPr>
        <w:t>а</w:t>
      </w:r>
      <w:r w:rsidR="002E1245">
        <w:rPr>
          <w:bCs/>
          <w:szCs w:val="24"/>
        </w:rPr>
        <w:t>(</w:t>
      </w:r>
      <w:proofErr w:type="spellStart"/>
      <w:proofErr w:type="gramEnd"/>
      <w:r w:rsidR="002E1245">
        <w:rPr>
          <w:bCs/>
          <w:szCs w:val="24"/>
        </w:rPr>
        <w:t>ов</w:t>
      </w:r>
      <w:proofErr w:type="spellEnd"/>
      <w:r w:rsidR="002E1245">
        <w:rPr>
          <w:bCs/>
          <w:szCs w:val="24"/>
        </w:rPr>
        <w:t>)</w:t>
      </w:r>
      <w:r w:rsidR="002E1245" w:rsidRPr="00D926BF">
        <w:rPr>
          <w:bCs/>
          <w:szCs w:val="24"/>
        </w:rPr>
        <w:t xml:space="preserve"> отличной от цены, указанной в документации может служить основанием для отклонения Заявки</w:t>
      </w:r>
      <w:r w:rsidRPr="005B7B15">
        <w:rPr>
          <w:bCs/>
          <w:szCs w:val="24"/>
        </w:rPr>
        <w:t>.</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6F7745D6" w:rsidR="00D124FD" w:rsidRPr="002E1245" w:rsidRDefault="00D124FD" w:rsidP="00D124FD">
      <w:pPr>
        <w:pStyle w:val="4-"/>
        <w:numPr>
          <w:ilvl w:val="3"/>
          <w:numId w:val="40"/>
        </w:numPr>
        <w:ind w:left="0" w:firstLine="709"/>
        <w:rPr>
          <w:bCs/>
          <w:szCs w:val="24"/>
        </w:rPr>
      </w:pPr>
      <w:r w:rsidRPr="002E1245">
        <w:rPr>
          <w:bCs/>
          <w:szCs w:val="24"/>
        </w:rPr>
        <w:lastRenderedPageBreak/>
        <w:t xml:space="preserve">Заявка Участника может быть отклонена, в случае если стоимость Заявки по любому из филиалов </w:t>
      </w:r>
      <w:r w:rsidR="002E1245">
        <w:rPr>
          <w:bCs/>
          <w:szCs w:val="24"/>
        </w:rPr>
        <w:t xml:space="preserve">будет отлична от </w:t>
      </w:r>
      <w:r w:rsidRPr="002E1245">
        <w:rPr>
          <w:bCs/>
          <w:szCs w:val="24"/>
        </w:rPr>
        <w:t>установленн</w:t>
      </w:r>
      <w:r w:rsidR="002E1245">
        <w:rPr>
          <w:bCs/>
          <w:szCs w:val="24"/>
        </w:rPr>
        <w:t>ой</w:t>
      </w:r>
      <w:r w:rsidRPr="002E1245">
        <w:rPr>
          <w:bCs/>
          <w:szCs w:val="24"/>
        </w:rPr>
        <w:t xml:space="preserve"> начальн</w:t>
      </w:r>
      <w:r w:rsidR="002E1245">
        <w:rPr>
          <w:bCs/>
          <w:szCs w:val="24"/>
        </w:rPr>
        <w:t>ой</w:t>
      </w:r>
      <w:r w:rsidRPr="002E1245">
        <w:rPr>
          <w:bCs/>
          <w:szCs w:val="24"/>
        </w:rPr>
        <w:t xml:space="preserve"> (максимальн</w:t>
      </w:r>
      <w:r w:rsidR="002E1245">
        <w:rPr>
          <w:bCs/>
          <w:szCs w:val="24"/>
        </w:rPr>
        <w:t>ой</w:t>
      </w:r>
      <w:r w:rsidRPr="002E1245">
        <w:rPr>
          <w:bCs/>
          <w:szCs w:val="24"/>
        </w:rPr>
        <w:t>) цен</w:t>
      </w:r>
      <w:r w:rsidR="002E1245">
        <w:rPr>
          <w:bCs/>
          <w:szCs w:val="24"/>
        </w:rPr>
        <w:t>ы</w:t>
      </w:r>
      <w:r w:rsidRPr="002E1245">
        <w:rPr>
          <w:bCs/>
          <w:szCs w:val="24"/>
        </w:rPr>
        <w:t xml:space="preserve"> Договора (Лота) по данному филиалу.</w:t>
      </w:r>
    </w:p>
    <w:p w14:paraId="12D15C18" w14:textId="07CD1F0A" w:rsidR="00D124FD" w:rsidRPr="005B7B15" w:rsidRDefault="002E1245" w:rsidP="00BC7712">
      <w:pPr>
        <w:pStyle w:val="4-"/>
        <w:numPr>
          <w:ilvl w:val="3"/>
          <w:numId w:val="40"/>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w:t>
      </w:r>
      <w:proofErr w:type="gramStart"/>
      <w:r w:rsidRPr="00D926BF">
        <w:rPr>
          <w:bCs/>
          <w:szCs w:val="24"/>
        </w:rPr>
        <w:t>договора</w:t>
      </w:r>
      <w:proofErr w:type="gramEnd"/>
      <w:r w:rsidRPr="00D926BF">
        <w:rPr>
          <w:bCs/>
          <w:szCs w:val="24"/>
        </w:rPr>
        <w:t xml:space="preserve"> и </w:t>
      </w:r>
      <w:r>
        <w:rPr>
          <w:bCs/>
          <w:szCs w:val="24"/>
        </w:rPr>
        <w:t>сумма произведений единичных расценок ТМЦ на ориентировочный объем</w:t>
      </w:r>
      <w:r w:rsidRPr="00D926BF">
        <w:rPr>
          <w:bCs/>
          <w:szCs w:val="24"/>
        </w:rPr>
        <w:t xml:space="preserve">. В </w:t>
      </w:r>
      <w:r>
        <w:rPr>
          <w:bCs/>
          <w:szCs w:val="24"/>
        </w:rPr>
        <w:t>сводной таблице стоимости</w:t>
      </w:r>
      <w:r w:rsidRPr="00D926BF">
        <w:rPr>
          <w:bCs/>
          <w:szCs w:val="24"/>
        </w:rPr>
        <w:t xml:space="preserve"> необходимо указать общую сумму договора, а также</w:t>
      </w:r>
      <w:r>
        <w:rPr>
          <w:bCs/>
          <w:szCs w:val="24"/>
        </w:rPr>
        <w:t xml:space="preserve"> стоимость и</w:t>
      </w:r>
      <w:r w:rsidRPr="00D926BF">
        <w:rPr>
          <w:bCs/>
          <w:szCs w:val="24"/>
        </w:rPr>
        <w:t xml:space="preserve"> </w:t>
      </w:r>
      <w:r>
        <w:rPr>
          <w:bCs/>
          <w:szCs w:val="24"/>
        </w:rPr>
        <w:t>сумму произведений единичных расценок ТМЦ на ориентировочный объем</w:t>
      </w:r>
      <w:r>
        <w:rPr>
          <w:bCs/>
          <w:szCs w:val="24"/>
        </w:rPr>
        <w:t>. На ЭТП необходимо указывать сумму произведений единичных расценок ТМЦ на ориентировочный объем.</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w:t>
      </w:r>
      <w:r w:rsidRPr="00CE72BD">
        <w:rPr>
          <w:szCs w:val="24"/>
        </w:rPr>
        <w:lastRenderedPageBreak/>
        <w:t>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w:t>
      </w:r>
      <w:r w:rsidRPr="006245F6">
        <w:rPr>
          <w:szCs w:val="24"/>
        </w:rPr>
        <w:lastRenderedPageBreak/>
        <w:t>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w:t>
      </w:r>
      <w:r w:rsidRPr="006245F6">
        <w:rPr>
          <w:szCs w:val="24"/>
        </w:rPr>
        <w:lastRenderedPageBreak/>
        <w:t>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 xml:space="preserve">копию справки об исполнении налогоплательщиком (плательщиком сборов, налоговым агентом) обязанности по уплате налогов, сборов, пеней, </w:t>
      </w:r>
      <w:r w:rsidRPr="00536310">
        <w:rPr>
          <w:b/>
          <w:szCs w:val="24"/>
        </w:rPr>
        <w:lastRenderedPageBreak/>
        <w:t>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lastRenderedPageBreak/>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lastRenderedPageBreak/>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lastRenderedPageBreak/>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2E1245" w14:paraId="35B940F2" w14:textId="77777777" w:rsidTr="00685C30">
        <w:tc>
          <w:tcPr>
            <w:tcW w:w="6230" w:type="dxa"/>
          </w:tcPr>
          <w:p w14:paraId="6C5EE81B" w14:textId="77777777" w:rsidR="00BC7712" w:rsidRPr="002E1245" w:rsidRDefault="00BC7712" w:rsidP="00685C30">
            <w:pPr>
              <w:pStyle w:val="Times120"/>
              <w:widowControl w:val="0"/>
              <w:spacing w:after="120"/>
              <w:rPr>
                <w:szCs w:val="24"/>
              </w:rPr>
            </w:pPr>
            <w:r w:rsidRPr="002E1245">
              <w:rPr>
                <w:szCs w:val="24"/>
              </w:rPr>
              <w:t xml:space="preserve">закупка, </w:t>
            </w:r>
            <w:proofErr w:type="gramStart"/>
            <w:r w:rsidRPr="002E1245">
              <w:rPr>
                <w:szCs w:val="24"/>
              </w:rPr>
              <w:t>участниками</w:t>
            </w:r>
            <w:proofErr w:type="gramEnd"/>
            <w:r w:rsidRPr="002E1245">
              <w:rPr>
                <w:szCs w:val="24"/>
              </w:rPr>
              <w:t xml:space="preserve"> которых могут быть только субъекты малого и среднего предпринимательства (согласно </w:t>
            </w:r>
            <w:proofErr w:type="spellStart"/>
            <w:r w:rsidRPr="002E1245">
              <w:rPr>
                <w:szCs w:val="24"/>
              </w:rPr>
              <w:t>пп</w:t>
            </w:r>
            <w:proofErr w:type="spellEnd"/>
            <w:r w:rsidRPr="002E1245">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2E1245" w:rsidRDefault="00BC7712" w:rsidP="00685C30">
            <w:pPr>
              <w:pStyle w:val="Times120"/>
              <w:widowControl w:val="0"/>
              <w:spacing w:after="120"/>
              <w:ind w:firstLine="0"/>
              <w:rPr>
                <w:szCs w:val="24"/>
              </w:rPr>
            </w:pPr>
            <w:r w:rsidRPr="002E1245">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w:t>
      </w:r>
      <w:r w:rsidRPr="0065072D">
        <w:rPr>
          <w:szCs w:val="24"/>
        </w:rPr>
        <w:lastRenderedPageBreak/>
        <w:t>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lastRenderedPageBreak/>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9C4627"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w:t>
      </w:r>
      <w:r w:rsidRPr="009C4627">
        <w:rPr>
          <w:szCs w:val="24"/>
        </w:rPr>
        <w:t>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9C4627" w:rsidRDefault="007A1F3E" w:rsidP="00BC7712">
      <w:pPr>
        <w:pStyle w:val="4-"/>
        <w:numPr>
          <w:ilvl w:val="3"/>
          <w:numId w:val="40"/>
        </w:numPr>
        <w:tabs>
          <w:tab w:val="left" w:pos="1418"/>
        </w:tabs>
        <w:spacing w:line="276" w:lineRule="auto"/>
        <w:ind w:left="0" w:firstLine="709"/>
        <w:rPr>
          <w:szCs w:val="24"/>
        </w:rPr>
      </w:pPr>
      <w:r w:rsidRPr="009C4627">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9C4627" w:rsidRDefault="007A1F3E" w:rsidP="00BC7712">
      <w:pPr>
        <w:pStyle w:val="4-"/>
        <w:numPr>
          <w:ilvl w:val="3"/>
          <w:numId w:val="40"/>
        </w:numPr>
        <w:tabs>
          <w:tab w:val="left" w:pos="1418"/>
        </w:tabs>
        <w:spacing w:line="276" w:lineRule="auto"/>
        <w:ind w:left="0" w:firstLine="709"/>
        <w:rPr>
          <w:szCs w:val="24"/>
        </w:rPr>
      </w:pPr>
      <w:bookmarkStart w:id="200" w:name="_Ref55307002"/>
      <w:r w:rsidRPr="009C4627">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9C4627" w:rsidRDefault="007A1F3E" w:rsidP="00BC7712">
      <w:pPr>
        <w:pStyle w:val="6-"/>
        <w:numPr>
          <w:ilvl w:val="5"/>
          <w:numId w:val="40"/>
        </w:numPr>
        <w:tabs>
          <w:tab w:val="left" w:pos="1418"/>
        </w:tabs>
        <w:spacing w:line="276" w:lineRule="auto"/>
        <w:ind w:left="0" w:firstLine="709"/>
        <w:rPr>
          <w:szCs w:val="24"/>
        </w:rPr>
      </w:pPr>
      <w:r w:rsidRPr="009C4627">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9C4627">
        <w:rPr>
          <w:szCs w:val="24"/>
        </w:rPr>
        <w:t>т.ч</w:t>
      </w:r>
      <w:proofErr w:type="spellEnd"/>
      <w:r w:rsidRPr="009C4627">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9C4627">
        <w:rPr>
          <w:szCs w:val="24"/>
        </w:rPr>
        <w:t>о</w:t>
      </w:r>
      <w:proofErr w:type="gramEnd"/>
      <w:r w:rsidRPr="009C4627">
        <w:rPr>
          <w:szCs w:val="24"/>
        </w:rPr>
        <w:t xml:space="preserve"> всей цепочке собственников, включая бенефициаров (в том числе конечных); </w:t>
      </w:r>
    </w:p>
    <w:p w14:paraId="3489BDF6" w14:textId="77777777" w:rsidR="007A1F3E" w:rsidRPr="009C4627" w:rsidRDefault="007A1F3E" w:rsidP="00DB73BA">
      <w:pPr>
        <w:pStyle w:val="6-"/>
        <w:numPr>
          <w:ilvl w:val="5"/>
          <w:numId w:val="40"/>
        </w:numPr>
        <w:tabs>
          <w:tab w:val="left" w:pos="1418"/>
        </w:tabs>
        <w:spacing w:line="276" w:lineRule="auto"/>
        <w:ind w:left="0" w:firstLine="709"/>
        <w:rPr>
          <w:szCs w:val="24"/>
        </w:rPr>
      </w:pPr>
      <w:r w:rsidRPr="009C4627">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9C4627" w:rsidRDefault="007A1F3E" w:rsidP="00DB73BA">
      <w:pPr>
        <w:pStyle w:val="6-"/>
        <w:numPr>
          <w:ilvl w:val="5"/>
          <w:numId w:val="40"/>
        </w:numPr>
        <w:tabs>
          <w:tab w:val="left" w:pos="1418"/>
        </w:tabs>
        <w:spacing w:line="276" w:lineRule="auto"/>
        <w:ind w:left="0" w:firstLine="709"/>
        <w:rPr>
          <w:szCs w:val="24"/>
        </w:rPr>
      </w:pPr>
      <w:r w:rsidRPr="009C462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9C4627">
        <w:rPr>
          <w:szCs w:val="24"/>
        </w:rPr>
        <w:t>,</w:t>
      </w:r>
      <w:r w:rsidR="00DB73BA" w:rsidRPr="009C4627">
        <w:t xml:space="preserve"> </w:t>
      </w:r>
      <w:r w:rsidR="00DB73BA" w:rsidRPr="009C4627">
        <w:rPr>
          <w:szCs w:val="24"/>
        </w:rPr>
        <w:t xml:space="preserve">в </w:t>
      </w:r>
      <w:proofErr w:type="spellStart"/>
      <w:r w:rsidR="00DB73BA" w:rsidRPr="009C4627">
        <w:rPr>
          <w:szCs w:val="24"/>
        </w:rPr>
        <w:t>т.ч</w:t>
      </w:r>
      <w:proofErr w:type="spellEnd"/>
      <w:r w:rsidR="00DB73BA" w:rsidRPr="009C4627">
        <w:rPr>
          <w:szCs w:val="24"/>
        </w:rPr>
        <w:t>. содержат недостоверные сведения о стране происхождения товара, указанного в Заявке</w:t>
      </w:r>
      <w:r w:rsidRPr="009C4627">
        <w:rPr>
          <w:szCs w:val="24"/>
        </w:rPr>
        <w:t>;</w:t>
      </w:r>
    </w:p>
    <w:p w14:paraId="4F225844" w14:textId="77777777" w:rsidR="007A1F3E" w:rsidRPr="009C4627" w:rsidRDefault="007A1F3E" w:rsidP="00BC7712">
      <w:pPr>
        <w:pStyle w:val="6-"/>
        <w:numPr>
          <w:ilvl w:val="5"/>
          <w:numId w:val="40"/>
        </w:numPr>
        <w:tabs>
          <w:tab w:val="left" w:pos="1418"/>
        </w:tabs>
        <w:spacing w:line="276" w:lineRule="auto"/>
        <w:ind w:left="0" w:firstLine="709"/>
        <w:rPr>
          <w:szCs w:val="24"/>
        </w:rPr>
      </w:pPr>
      <w:r w:rsidRPr="009C4627">
        <w:rPr>
          <w:szCs w:val="24"/>
        </w:rPr>
        <w:lastRenderedPageBreak/>
        <w:t>содержат очевидные арифметические или грамматические ошибки, с исправлением которых не согласился Участник.</w:t>
      </w:r>
    </w:p>
    <w:p w14:paraId="0144D32F" w14:textId="436AC033" w:rsidR="007A1F3E" w:rsidRPr="009C4627" w:rsidRDefault="007A1F3E" w:rsidP="00BC7712">
      <w:pPr>
        <w:pStyle w:val="4-"/>
        <w:numPr>
          <w:ilvl w:val="3"/>
          <w:numId w:val="40"/>
        </w:numPr>
        <w:tabs>
          <w:tab w:val="left" w:pos="1418"/>
        </w:tabs>
        <w:spacing w:line="276" w:lineRule="auto"/>
        <w:ind w:left="0" w:firstLine="709"/>
        <w:rPr>
          <w:szCs w:val="24"/>
        </w:rPr>
      </w:pPr>
      <w:r w:rsidRPr="009C4627">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9C4627" w:rsidRDefault="00FD6462" w:rsidP="00BC7712">
      <w:pPr>
        <w:pStyle w:val="4-"/>
        <w:numPr>
          <w:ilvl w:val="3"/>
          <w:numId w:val="40"/>
        </w:numPr>
        <w:tabs>
          <w:tab w:val="left" w:pos="1418"/>
        </w:tabs>
        <w:spacing w:line="276" w:lineRule="auto"/>
        <w:ind w:left="0" w:firstLine="709"/>
        <w:rPr>
          <w:szCs w:val="24"/>
        </w:rPr>
      </w:pPr>
      <w:r w:rsidRPr="009C462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C4627"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C4627">
        <w:rPr>
          <w:b/>
          <w:szCs w:val="24"/>
        </w:rPr>
        <w:t>Оценочная стадия</w:t>
      </w:r>
      <w:bookmarkEnd w:id="201"/>
      <w:bookmarkEnd w:id="202"/>
      <w:bookmarkEnd w:id="203"/>
      <w:bookmarkEnd w:id="204"/>
    </w:p>
    <w:p w14:paraId="0D98194B" w14:textId="41B2D767" w:rsidR="007A1F3E" w:rsidRPr="009C4627" w:rsidRDefault="007A1F3E" w:rsidP="006528BD">
      <w:pPr>
        <w:pStyle w:val="4-"/>
        <w:numPr>
          <w:ilvl w:val="0"/>
          <w:numId w:val="0"/>
        </w:numPr>
        <w:tabs>
          <w:tab w:val="left" w:pos="1418"/>
        </w:tabs>
        <w:spacing w:line="276" w:lineRule="auto"/>
        <w:ind w:left="709"/>
        <w:rPr>
          <w:bCs/>
          <w:szCs w:val="24"/>
          <w:lang w:eastAsia="x-none"/>
        </w:rPr>
      </w:pPr>
      <w:r w:rsidRPr="009C4627">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9C4627">
        <w:rPr>
          <w:szCs w:val="24"/>
        </w:rPr>
        <w:t xml:space="preserve">следующих </w:t>
      </w:r>
      <w:r w:rsidRPr="009C4627">
        <w:rPr>
          <w:szCs w:val="24"/>
        </w:rPr>
        <w:t>критериев</w:t>
      </w:r>
      <w:r w:rsidRPr="009C4627">
        <w:rPr>
          <w:bCs/>
          <w:szCs w:val="24"/>
          <w:lang w:val="x-none" w:eastAsia="x-none"/>
        </w:rPr>
        <w:t xml:space="preserve"> и их весового коэффициента</w:t>
      </w:r>
      <w:r w:rsidR="00560BD2" w:rsidRPr="009C4627">
        <w:rPr>
          <w:bCs/>
          <w:szCs w:val="24"/>
          <w:lang w:eastAsia="x-none"/>
        </w:rPr>
        <w:t>:</w:t>
      </w:r>
    </w:p>
    <w:p w14:paraId="16AEFF51" w14:textId="77777777" w:rsidR="000620D7" w:rsidRPr="009C4627" w:rsidRDefault="000620D7" w:rsidP="000620D7">
      <w:pPr>
        <w:tabs>
          <w:tab w:val="left" w:pos="1440"/>
        </w:tabs>
        <w:suppressAutoHyphens w:val="0"/>
        <w:spacing w:line="240" w:lineRule="auto"/>
        <w:ind w:left="1701" w:hanging="567"/>
        <w:rPr>
          <w:bCs w:val="0"/>
          <w:i/>
          <w:sz w:val="24"/>
          <w:szCs w:val="24"/>
          <w:lang w:eastAsia="ru-RU"/>
        </w:rPr>
      </w:pPr>
    </w:p>
    <w:p w14:paraId="50D3EDAC" w14:textId="77777777" w:rsidR="00DB73BA" w:rsidRPr="009C4627" w:rsidRDefault="00DB73BA" w:rsidP="00DB73BA">
      <w:pPr>
        <w:suppressAutoHyphens w:val="0"/>
        <w:spacing w:line="240" w:lineRule="auto"/>
        <w:ind w:hanging="142"/>
        <w:rPr>
          <w:b/>
          <w:bCs w:val="0"/>
          <w:sz w:val="28"/>
          <w:szCs w:val="28"/>
          <w:lang w:eastAsia="ru-RU"/>
        </w:rPr>
      </w:pPr>
    </w:p>
    <w:tbl>
      <w:tblPr>
        <w:tblW w:w="103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90"/>
        <w:gridCol w:w="850"/>
        <w:gridCol w:w="1756"/>
        <w:gridCol w:w="4028"/>
      </w:tblGrid>
      <w:tr w:rsidR="00DB73BA" w:rsidRPr="009C4627" w14:paraId="32B74AB2" w14:textId="77777777" w:rsidTr="00685C30">
        <w:tc>
          <w:tcPr>
            <w:tcW w:w="426" w:type="dxa"/>
            <w:tcBorders>
              <w:top w:val="single" w:sz="4" w:space="0" w:color="000000"/>
              <w:left w:val="single" w:sz="4" w:space="0" w:color="000000"/>
              <w:bottom w:val="single" w:sz="4" w:space="0" w:color="000000"/>
              <w:right w:val="single" w:sz="4" w:space="0" w:color="000000"/>
            </w:tcBorders>
            <w:hideMark/>
          </w:tcPr>
          <w:p w14:paraId="6D51C503"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w:t>
            </w:r>
          </w:p>
        </w:tc>
        <w:tc>
          <w:tcPr>
            <w:tcW w:w="3290" w:type="dxa"/>
            <w:tcBorders>
              <w:top w:val="single" w:sz="4" w:space="0" w:color="000000"/>
              <w:left w:val="single" w:sz="4" w:space="0" w:color="000000"/>
              <w:bottom w:val="single" w:sz="4" w:space="0" w:color="000000"/>
              <w:right w:val="single" w:sz="4" w:space="0" w:color="000000"/>
            </w:tcBorders>
            <w:hideMark/>
          </w:tcPr>
          <w:p w14:paraId="74FFE2A5"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17A6DD23" w14:textId="77777777" w:rsidR="00DB73BA" w:rsidRPr="009C4627" w:rsidRDefault="00DB73BA" w:rsidP="00685C30">
            <w:pPr>
              <w:suppressAutoHyphens w:val="0"/>
              <w:spacing w:line="240" w:lineRule="auto"/>
              <w:ind w:firstLine="4"/>
              <w:rPr>
                <w:bCs w:val="0"/>
                <w:sz w:val="24"/>
                <w:szCs w:val="24"/>
                <w:lang w:eastAsia="en-US"/>
              </w:rPr>
            </w:pPr>
            <w:r w:rsidRPr="009C462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77E51AA"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Весовое либо максимальное значение, Б</w:t>
            </w:r>
            <w:proofErr w:type="gramStart"/>
            <w:r w:rsidRPr="009C4627">
              <w:rPr>
                <w:bCs w:val="0"/>
                <w:sz w:val="24"/>
                <w:szCs w:val="24"/>
                <w:lang w:val="en-US" w:eastAsia="en-US"/>
              </w:rPr>
              <w:t>m</w:t>
            </w:r>
            <w:proofErr w:type="gramEnd"/>
          </w:p>
        </w:tc>
        <w:tc>
          <w:tcPr>
            <w:tcW w:w="4028" w:type="dxa"/>
            <w:tcBorders>
              <w:top w:val="single" w:sz="4" w:space="0" w:color="000000"/>
              <w:left w:val="single" w:sz="4" w:space="0" w:color="000000"/>
              <w:bottom w:val="single" w:sz="4" w:space="0" w:color="000000"/>
              <w:right w:val="single" w:sz="4" w:space="0" w:color="000000"/>
            </w:tcBorders>
            <w:hideMark/>
          </w:tcPr>
          <w:p w14:paraId="440FF1AD" w14:textId="77777777"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Правила подсчёта баллов по критерию</w:t>
            </w:r>
          </w:p>
        </w:tc>
      </w:tr>
      <w:tr w:rsidR="00DB73BA" w:rsidRPr="009C4627" w14:paraId="6E7A0BCF" w14:textId="77777777" w:rsidTr="00685C30">
        <w:tc>
          <w:tcPr>
            <w:tcW w:w="426" w:type="dxa"/>
            <w:tcBorders>
              <w:top w:val="single" w:sz="4" w:space="0" w:color="000000"/>
              <w:left w:val="single" w:sz="4" w:space="0" w:color="000000"/>
              <w:bottom w:val="single" w:sz="4" w:space="0" w:color="000000"/>
              <w:right w:val="single" w:sz="4" w:space="0" w:color="000000"/>
            </w:tcBorders>
            <w:vAlign w:val="center"/>
            <w:hideMark/>
          </w:tcPr>
          <w:p w14:paraId="3CB96821"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1</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2FDC8F2F" w14:textId="3E775C52" w:rsidR="00DB73BA" w:rsidRPr="009C4627" w:rsidRDefault="00DB73BA" w:rsidP="00DB73BA">
            <w:pPr>
              <w:suppressAutoHyphens w:val="0"/>
              <w:spacing w:line="240" w:lineRule="auto"/>
              <w:ind w:firstLine="0"/>
              <w:rPr>
                <w:bCs w:val="0"/>
                <w:sz w:val="24"/>
                <w:szCs w:val="24"/>
                <w:lang w:eastAsia="en-US"/>
              </w:rPr>
            </w:pPr>
            <w:r w:rsidRPr="009C4627">
              <w:rPr>
                <w:bCs w:val="0"/>
                <w:sz w:val="24"/>
                <w:szCs w:val="24"/>
                <w:lang w:eastAsia="en-US"/>
              </w:rPr>
              <w:t>Цена продукции</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B6DC5B5" w14:textId="77777777" w:rsidR="00DB73BA" w:rsidRPr="009C4627" w:rsidRDefault="00DB73BA" w:rsidP="00685C30">
            <w:pPr>
              <w:suppressAutoHyphens w:val="0"/>
              <w:spacing w:line="240" w:lineRule="auto"/>
              <w:ind w:firstLine="4"/>
              <w:rPr>
                <w:bCs w:val="0"/>
                <w:sz w:val="24"/>
                <w:szCs w:val="24"/>
                <w:lang w:eastAsia="en-US"/>
              </w:rPr>
            </w:pPr>
            <w:proofErr w:type="spellStart"/>
            <w:r w:rsidRPr="009C462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7D467D1A"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80</w:t>
            </w:r>
          </w:p>
        </w:tc>
        <w:tc>
          <w:tcPr>
            <w:tcW w:w="4028" w:type="dxa"/>
            <w:tcBorders>
              <w:top w:val="single" w:sz="4" w:space="0" w:color="000000"/>
              <w:left w:val="single" w:sz="4" w:space="0" w:color="000000"/>
              <w:bottom w:val="single" w:sz="4" w:space="0" w:color="000000"/>
              <w:right w:val="single" w:sz="4" w:space="0" w:color="000000"/>
            </w:tcBorders>
            <w:hideMark/>
          </w:tcPr>
          <w:p w14:paraId="143A522C" w14:textId="77777777"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 xml:space="preserve">Заявкам баллы присваиваются в соответствии с формулой: </w:t>
            </w:r>
          </w:p>
          <w:p w14:paraId="1C6F220D" w14:textId="492D2636"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Б</w:t>
            </w:r>
            <w:proofErr w:type="spellStart"/>
            <w:r w:rsidRPr="009C4627">
              <w:rPr>
                <w:bCs w:val="0"/>
                <w:sz w:val="24"/>
                <w:szCs w:val="24"/>
                <w:lang w:val="en-US" w:eastAsia="en-US"/>
              </w:rPr>
              <w:t>i</w:t>
            </w:r>
            <w:proofErr w:type="spellEnd"/>
            <w:r w:rsidRPr="009C4627">
              <w:rPr>
                <w:bCs w:val="0"/>
                <w:sz w:val="24"/>
                <w:szCs w:val="24"/>
                <w:lang w:eastAsia="en-US"/>
              </w:rPr>
              <w:t xml:space="preserve"> = (З</w:t>
            </w:r>
            <w:r w:rsidRPr="009C4627">
              <w:rPr>
                <w:bCs w:val="0"/>
                <w:sz w:val="24"/>
                <w:szCs w:val="24"/>
                <w:lang w:val="en-US" w:eastAsia="en-US"/>
              </w:rPr>
              <w:t>L</w:t>
            </w:r>
            <w:r w:rsidRPr="009C4627">
              <w:rPr>
                <w:bCs w:val="0"/>
                <w:sz w:val="24"/>
                <w:szCs w:val="24"/>
                <w:lang w:eastAsia="en-US"/>
              </w:rPr>
              <w:t xml:space="preserve"> / З</w:t>
            </w:r>
            <w:proofErr w:type="spellStart"/>
            <w:r w:rsidRPr="009C4627">
              <w:rPr>
                <w:bCs w:val="0"/>
                <w:sz w:val="24"/>
                <w:szCs w:val="24"/>
                <w:lang w:val="en-US" w:eastAsia="en-US"/>
              </w:rPr>
              <w:t>i</w:t>
            </w:r>
            <w:proofErr w:type="spellEnd"/>
            <w:r w:rsidRPr="009C4627">
              <w:rPr>
                <w:bCs w:val="0"/>
                <w:sz w:val="24"/>
                <w:szCs w:val="24"/>
                <w:lang w:eastAsia="en-US"/>
              </w:rPr>
              <w:t>)*Б</w:t>
            </w:r>
            <w:proofErr w:type="gramStart"/>
            <w:r w:rsidRPr="009C4627">
              <w:rPr>
                <w:bCs w:val="0"/>
                <w:sz w:val="24"/>
                <w:szCs w:val="24"/>
                <w:lang w:val="en-US" w:eastAsia="en-US"/>
              </w:rPr>
              <w:t>m</w:t>
            </w:r>
            <w:proofErr w:type="gramEnd"/>
            <w:r w:rsidR="00D124FD" w:rsidRPr="009C4627">
              <w:rPr>
                <w:bCs w:val="0"/>
                <w:sz w:val="24"/>
                <w:szCs w:val="24"/>
                <w:lang w:eastAsia="en-US"/>
              </w:rPr>
              <w:t>*</w:t>
            </w:r>
            <w:r w:rsidR="00D124FD" w:rsidRPr="009C4627">
              <w:rPr>
                <w:szCs w:val="24"/>
                <w:lang w:eastAsia="en-US"/>
              </w:rPr>
              <w:t xml:space="preserve"> </w:t>
            </w:r>
            <w:proofErr w:type="spellStart"/>
            <w:r w:rsidR="00D124FD" w:rsidRPr="009C4627">
              <w:rPr>
                <w:szCs w:val="24"/>
                <w:lang w:eastAsia="en-US"/>
              </w:rPr>
              <w:t>К</w:t>
            </w:r>
            <w:r w:rsidR="00D124FD" w:rsidRPr="009C4627">
              <w:rPr>
                <w:szCs w:val="24"/>
                <w:vertAlign w:val="subscript"/>
                <w:lang w:eastAsia="en-US"/>
              </w:rPr>
              <w:t>приор</w:t>
            </w:r>
            <w:proofErr w:type="spellEnd"/>
          </w:p>
        </w:tc>
      </w:tr>
      <w:tr w:rsidR="00DB73BA" w:rsidRPr="009C4627" w14:paraId="3BA639CC" w14:textId="77777777" w:rsidTr="00685C30">
        <w:tc>
          <w:tcPr>
            <w:tcW w:w="426" w:type="dxa"/>
            <w:tcBorders>
              <w:top w:val="single" w:sz="4" w:space="0" w:color="000000"/>
              <w:left w:val="single" w:sz="4" w:space="0" w:color="000000"/>
              <w:bottom w:val="single" w:sz="4" w:space="0" w:color="000000"/>
              <w:right w:val="single" w:sz="4" w:space="0" w:color="000000"/>
            </w:tcBorders>
            <w:vAlign w:val="center"/>
            <w:hideMark/>
          </w:tcPr>
          <w:p w14:paraId="5B240227"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2</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0F73790C" w14:textId="77777777" w:rsidR="00DB73BA" w:rsidRPr="009C4627" w:rsidRDefault="00DB73BA" w:rsidP="00685C30">
            <w:pPr>
              <w:suppressAutoHyphens w:val="0"/>
              <w:spacing w:line="240" w:lineRule="auto"/>
              <w:ind w:firstLine="0"/>
              <w:rPr>
                <w:rFonts w:eastAsia="Calibri"/>
                <w:bCs w:val="0"/>
                <w:sz w:val="24"/>
                <w:szCs w:val="24"/>
                <w:lang w:eastAsia="en-US"/>
              </w:rPr>
            </w:pPr>
            <w:r w:rsidRPr="009C462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BF783E5" w14:textId="77777777" w:rsidR="00DB73BA" w:rsidRPr="009C4627" w:rsidRDefault="00DB73BA" w:rsidP="00685C30">
            <w:pPr>
              <w:suppressAutoHyphens w:val="0"/>
              <w:spacing w:line="240" w:lineRule="auto"/>
              <w:ind w:firstLine="4"/>
              <w:rPr>
                <w:rFonts w:eastAsia="Calibri"/>
                <w:bCs w:val="0"/>
                <w:sz w:val="24"/>
                <w:szCs w:val="24"/>
                <w:lang w:eastAsia="en-US"/>
              </w:rPr>
            </w:pPr>
            <w:proofErr w:type="spellStart"/>
            <w:r w:rsidRPr="009C4627">
              <w:rPr>
                <w:rFonts w:eastAsia="Calibri"/>
                <w:bCs w:val="0"/>
                <w:sz w:val="24"/>
                <w:szCs w:val="24"/>
                <w:lang w:eastAsia="en-US"/>
              </w:rPr>
              <w:t>Руб</w:t>
            </w:r>
            <w:proofErr w:type="spellEnd"/>
            <w:r w:rsidRPr="009C462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18BCD6B" w14:textId="77777777" w:rsidR="00DB73BA" w:rsidRPr="009C4627" w:rsidRDefault="00DB73BA" w:rsidP="00685C30">
            <w:pPr>
              <w:suppressAutoHyphens w:val="0"/>
              <w:spacing w:line="240" w:lineRule="auto"/>
              <w:ind w:firstLine="0"/>
              <w:rPr>
                <w:rFonts w:eastAsia="Calibri"/>
                <w:bCs w:val="0"/>
                <w:sz w:val="24"/>
                <w:szCs w:val="24"/>
                <w:lang w:eastAsia="en-US"/>
              </w:rPr>
            </w:pPr>
            <w:r w:rsidRPr="009C4627">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2B546AEC" w14:textId="77777777" w:rsidR="00DB73BA" w:rsidRPr="009C4627" w:rsidRDefault="00DB73BA" w:rsidP="00685C30">
            <w:pPr>
              <w:suppressAutoHyphens w:val="0"/>
              <w:spacing w:line="240" w:lineRule="auto"/>
              <w:ind w:firstLine="92"/>
              <w:rPr>
                <w:rFonts w:eastAsia="Calibri"/>
                <w:bCs w:val="0"/>
                <w:sz w:val="24"/>
                <w:szCs w:val="24"/>
                <w:lang w:eastAsia="en-US"/>
              </w:rPr>
            </w:pPr>
            <w:r w:rsidRPr="009C462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9C4627">
              <w:rPr>
                <w:bCs w:val="0"/>
                <w:sz w:val="24"/>
                <w:szCs w:val="24"/>
                <w:lang w:eastAsia="en-US"/>
              </w:rPr>
              <w:t xml:space="preserve"> )</w:t>
            </w:r>
            <w:proofErr w:type="gramEnd"/>
            <w:r w:rsidRPr="009C462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6096AC89" w14:textId="77777777"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9C4627">
              <w:rPr>
                <w:bCs w:val="0"/>
                <w:sz w:val="24"/>
                <w:szCs w:val="24"/>
                <w:lang w:val="en-US" w:eastAsia="en-US"/>
              </w:rPr>
              <w:t>pdf</w:t>
            </w:r>
            <w:r w:rsidRPr="009C4627">
              <w:rPr>
                <w:bCs w:val="0"/>
                <w:sz w:val="24"/>
                <w:szCs w:val="24"/>
                <w:lang w:eastAsia="en-US"/>
              </w:rPr>
              <w:t>.   </w:t>
            </w:r>
          </w:p>
          <w:p w14:paraId="0F65E495" w14:textId="77777777"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 xml:space="preserve">Если опыт поставки у одного или нескольких участников в заявке равен или превышает пятикратную </w:t>
            </w:r>
            <w:r w:rsidRPr="009C4627">
              <w:rPr>
                <w:bCs w:val="0"/>
                <w:sz w:val="24"/>
                <w:szCs w:val="24"/>
                <w:lang w:eastAsia="en-US"/>
              </w:rPr>
              <w:lastRenderedPageBreak/>
              <w:t>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DB73BA" w:rsidRPr="009C4627" w14:paraId="38963C60" w14:textId="77777777" w:rsidTr="00685C30">
              <w:trPr>
                <w:trHeight w:val="315"/>
              </w:trPr>
              <w:tc>
                <w:tcPr>
                  <w:tcW w:w="828" w:type="dxa"/>
                  <w:vMerge w:val="restart"/>
                  <w:noWrap/>
                  <w:tcMar>
                    <w:top w:w="0" w:type="dxa"/>
                    <w:left w:w="108" w:type="dxa"/>
                    <w:bottom w:w="0" w:type="dxa"/>
                    <w:right w:w="108" w:type="dxa"/>
                  </w:tcMar>
                  <w:vAlign w:val="center"/>
                  <w:hideMark/>
                </w:tcPr>
                <w:p w14:paraId="52FECF51" w14:textId="77777777" w:rsidR="00DB73BA" w:rsidRPr="009C4627" w:rsidRDefault="00DB73BA" w:rsidP="00685C30">
                  <w:pPr>
                    <w:suppressAutoHyphens w:val="0"/>
                    <w:spacing w:line="240" w:lineRule="auto"/>
                    <w:ind w:firstLine="92"/>
                    <w:rPr>
                      <w:rFonts w:eastAsia="Calibri"/>
                      <w:bCs w:val="0"/>
                      <w:color w:val="000000"/>
                      <w:sz w:val="24"/>
                      <w:szCs w:val="24"/>
                      <w:lang w:eastAsia="en-US"/>
                    </w:rPr>
                  </w:pPr>
                  <w:proofErr w:type="spellStart"/>
                  <w:r w:rsidRPr="009C4627">
                    <w:rPr>
                      <w:bCs w:val="0"/>
                      <w:color w:val="000000"/>
                      <w:sz w:val="24"/>
                      <w:szCs w:val="24"/>
                      <w:lang w:eastAsia="en-US"/>
                    </w:rPr>
                    <w:t>Б</w:t>
                  </w:r>
                  <w:proofErr w:type="gramStart"/>
                  <w:r w:rsidRPr="009C4627">
                    <w:rPr>
                      <w:bCs w:val="0"/>
                      <w:color w:val="000000"/>
                      <w:sz w:val="24"/>
                      <w:szCs w:val="24"/>
                      <w:lang w:eastAsia="en-US"/>
                    </w:rPr>
                    <w:t>i</w:t>
                  </w:r>
                  <w:proofErr w:type="spellEnd"/>
                  <w:proofErr w:type="gramEnd"/>
                  <w:r w:rsidRPr="009C462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14643031" w14:textId="77777777" w:rsidR="00DB73BA" w:rsidRPr="009C4627" w:rsidRDefault="00DB73BA" w:rsidP="00685C30">
                  <w:pPr>
                    <w:suppressAutoHyphens w:val="0"/>
                    <w:spacing w:line="240" w:lineRule="auto"/>
                    <w:ind w:firstLine="92"/>
                    <w:rPr>
                      <w:rFonts w:eastAsia="Calibri"/>
                      <w:bCs w:val="0"/>
                      <w:color w:val="000000"/>
                      <w:sz w:val="24"/>
                      <w:szCs w:val="24"/>
                      <w:lang w:eastAsia="en-US"/>
                    </w:rPr>
                  </w:pPr>
                  <w:proofErr w:type="spellStart"/>
                  <w:r w:rsidRPr="009C4627">
                    <w:rPr>
                      <w:bCs w:val="0"/>
                      <w:color w:val="000000"/>
                      <w:sz w:val="24"/>
                      <w:szCs w:val="24"/>
                      <w:lang w:eastAsia="en-US"/>
                    </w:rPr>
                    <w:t>З</w:t>
                  </w:r>
                  <w:proofErr w:type="gramStart"/>
                  <w:r w:rsidRPr="009C4627">
                    <w:rPr>
                      <w:bCs w:val="0"/>
                      <w:color w:val="000000"/>
                      <w:sz w:val="24"/>
                      <w:szCs w:val="24"/>
                      <w:lang w:eastAsia="en-US"/>
                    </w:rPr>
                    <w:t>i</w:t>
                  </w:r>
                  <w:proofErr w:type="gramEnd"/>
                  <w:r w:rsidRPr="009C462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62999281" w14:textId="77777777" w:rsidR="00DB73BA" w:rsidRPr="009C4627" w:rsidRDefault="00DB73BA" w:rsidP="00685C30">
                  <w:pPr>
                    <w:suppressAutoHyphens w:val="0"/>
                    <w:spacing w:line="240" w:lineRule="auto"/>
                    <w:ind w:firstLine="92"/>
                    <w:rPr>
                      <w:rFonts w:eastAsia="Calibri"/>
                      <w:bCs w:val="0"/>
                      <w:color w:val="000000"/>
                      <w:sz w:val="24"/>
                      <w:szCs w:val="24"/>
                      <w:lang w:eastAsia="en-US"/>
                    </w:rPr>
                  </w:pPr>
                  <w:proofErr w:type="spellStart"/>
                  <w:r w:rsidRPr="009C4627">
                    <w:rPr>
                      <w:bCs w:val="0"/>
                      <w:color w:val="000000"/>
                      <w:sz w:val="24"/>
                      <w:szCs w:val="24"/>
                      <w:lang w:eastAsia="en-US"/>
                    </w:rPr>
                    <w:t>хБ</w:t>
                  </w:r>
                  <w:proofErr w:type="gramStart"/>
                  <w:r w:rsidRPr="009C4627">
                    <w:rPr>
                      <w:bCs w:val="0"/>
                      <w:color w:val="000000"/>
                      <w:sz w:val="24"/>
                      <w:szCs w:val="24"/>
                      <w:lang w:eastAsia="en-US"/>
                    </w:rPr>
                    <w:t>m</w:t>
                  </w:r>
                  <w:proofErr w:type="spellEnd"/>
                  <w:proofErr w:type="gramEnd"/>
                </w:p>
              </w:tc>
            </w:tr>
            <w:tr w:rsidR="00DB73BA" w:rsidRPr="009C4627" w14:paraId="5917FE79" w14:textId="77777777" w:rsidTr="00685C30">
              <w:trPr>
                <w:trHeight w:val="315"/>
              </w:trPr>
              <w:tc>
                <w:tcPr>
                  <w:tcW w:w="828" w:type="dxa"/>
                  <w:vMerge/>
                  <w:vAlign w:val="center"/>
                  <w:hideMark/>
                </w:tcPr>
                <w:p w14:paraId="7696FCB9" w14:textId="77777777" w:rsidR="00DB73BA" w:rsidRPr="009C4627" w:rsidRDefault="00DB73BA" w:rsidP="00685C30">
                  <w:pPr>
                    <w:suppressAutoHyphens w:val="0"/>
                    <w:spacing w:line="240" w:lineRule="auto"/>
                    <w:ind w:firstLine="92"/>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96A3AD9" w14:textId="77777777" w:rsidR="00DB73BA" w:rsidRPr="009C4627" w:rsidRDefault="00DB73BA" w:rsidP="00685C30">
                  <w:pPr>
                    <w:suppressAutoHyphens w:val="0"/>
                    <w:spacing w:line="240" w:lineRule="auto"/>
                    <w:ind w:firstLine="92"/>
                    <w:rPr>
                      <w:rFonts w:eastAsia="Calibri"/>
                      <w:bCs w:val="0"/>
                      <w:color w:val="000000"/>
                      <w:sz w:val="24"/>
                      <w:szCs w:val="24"/>
                      <w:lang w:eastAsia="en-US"/>
                    </w:rPr>
                  </w:pPr>
                  <w:r w:rsidRPr="009C4627">
                    <w:rPr>
                      <w:bCs w:val="0"/>
                      <w:color w:val="000000"/>
                      <w:sz w:val="24"/>
                      <w:szCs w:val="24"/>
                      <w:lang w:eastAsia="en-US"/>
                    </w:rPr>
                    <w:t>4хЦном</w:t>
                  </w:r>
                </w:p>
              </w:tc>
              <w:tc>
                <w:tcPr>
                  <w:tcW w:w="727" w:type="dxa"/>
                  <w:vMerge/>
                  <w:vAlign w:val="center"/>
                  <w:hideMark/>
                </w:tcPr>
                <w:p w14:paraId="1B605134" w14:textId="77777777" w:rsidR="00DB73BA" w:rsidRPr="009C4627" w:rsidRDefault="00DB73BA" w:rsidP="00685C30">
                  <w:pPr>
                    <w:suppressAutoHyphens w:val="0"/>
                    <w:spacing w:line="240" w:lineRule="auto"/>
                    <w:ind w:firstLine="92"/>
                    <w:rPr>
                      <w:rFonts w:eastAsia="Calibri"/>
                      <w:bCs w:val="0"/>
                      <w:color w:val="000000"/>
                      <w:sz w:val="24"/>
                      <w:szCs w:val="24"/>
                      <w:lang w:eastAsia="en-US"/>
                    </w:rPr>
                  </w:pPr>
                </w:p>
              </w:tc>
            </w:tr>
          </w:tbl>
          <w:p w14:paraId="088A45D9" w14:textId="77777777" w:rsidR="00DB73BA" w:rsidRPr="009C4627" w:rsidRDefault="00DB73BA" w:rsidP="00685C30">
            <w:pPr>
              <w:suppressAutoHyphens w:val="0"/>
              <w:spacing w:line="240" w:lineRule="auto"/>
              <w:ind w:firstLine="92"/>
              <w:rPr>
                <w:rFonts w:eastAsia="Calibri"/>
                <w:bCs w:val="0"/>
                <w:sz w:val="24"/>
                <w:szCs w:val="24"/>
                <w:lang w:eastAsia="en-US"/>
              </w:rPr>
            </w:pPr>
            <w:r w:rsidRPr="009C4627">
              <w:rPr>
                <w:bCs w:val="0"/>
                <w:color w:val="000000"/>
                <w:sz w:val="24"/>
                <w:szCs w:val="24"/>
                <w:lang w:eastAsia="en-US"/>
              </w:rPr>
              <w:t>Опыт поставок исчисляется в рублях, с учетом НДС</w:t>
            </w:r>
          </w:p>
        </w:tc>
      </w:tr>
      <w:tr w:rsidR="00DB73BA" w:rsidRPr="009C4627" w14:paraId="233B2BCC" w14:textId="77777777" w:rsidTr="00685C30">
        <w:tc>
          <w:tcPr>
            <w:tcW w:w="426" w:type="dxa"/>
            <w:tcBorders>
              <w:top w:val="single" w:sz="4" w:space="0" w:color="000000"/>
              <w:left w:val="single" w:sz="4" w:space="0" w:color="000000"/>
              <w:bottom w:val="single" w:sz="4" w:space="0" w:color="000000"/>
              <w:right w:val="single" w:sz="4" w:space="0" w:color="000000"/>
            </w:tcBorders>
            <w:vAlign w:val="center"/>
          </w:tcPr>
          <w:p w14:paraId="73042824"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lastRenderedPageBreak/>
              <w:t>3</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0184CF8A"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Наличие положительного заключения аттестационной комиссии» ПАО «</w:t>
            </w:r>
            <w:proofErr w:type="spellStart"/>
            <w:r w:rsidRPr="009C4627">
              <w:rPr>
                <w:bCs w:val="0"/>
                <w:sz w:val="24"/>
                <w:szCs w:val="24"/>
                <w:lang w:eastAsia="en-US"/>
              </w:rPr>
              <w:t>Россети</w:t>
            </w:r>
            <w:proofErr w:type="spellEnd"/>
            <w:r w:rsidRPr="009C4627">
              <w:rPr>
                <w:bCs w:val="0"/>
                <w:sz w:val="24"/>
                <w:szCs w:val="24"/>
                <w:lang w:eastAsia="en-US"/>
              </w:rPr>
              <w:t xml:space="preserve">» по поставляемой продукции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5F1A8852" w14:textId="77777777" w:rsidR="00DB73BA" w:rsidRPr="009C4627" w:rsidRDefault="00DB73BA" w:rsidP="00685C30">
            <w:pPr>
              <w:suppressAutoHyphens w:val="0"/>
              <w:spacing w:line="240" w:lineRule="auto"/>
              <w:ind w:firstLine="4"/>
              <w:jc w:val="center"/>
              <w:rPr>
                <w:rFonts w:eastAsia="Calibri"/>
                <w:bCs w:val="0"/>
                <w:sz w:val="24"/>
                <w:szCs w:val="24"/>
                <w:lang w:eastAsia="en-US"/>
              </w:rPr>
            </w:pP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7EC8B8F" w14:textId="77777777" w:rsidR="00DB73BA" w:rsidRPr="009C4627" w:rsidRDefault="00DB73BA" w:rsidP="00685C30">
            <w:pPr>
              <w:suppressAutoHyphens w:val="0"/>
              <w:spacing w:line="240" w:lineRule="auto"/>
              <w:ind w:firstLine="0"/>
              <w:rPr>
                <w:bCs w:val="0"/>
                <w:sz w:val="24"/>
                <w:szCs w:val="24"/>
                <w:lang w:eastAsia="en-US"/>
              </w:rPr>
            </w:pPr>
            <w:r w:rsidRPr="009C4627">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68B29CC0" w14:textId="77777777"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Заявке, содержащей положительное заключение аттестационной комиссии ПАО «</w:t>
            </w:r>
            <w:proofErr w:type="spellStart"/>
            <w:r w:rsidRPr="009C4627">
              <w:rPr>
                <w:bCs w:val="0"/>
                <w:sz w:val="24"/>
                <w:szCs w:val="24"/>
                <w:lang w:eastAsia="en-US"/>
              </w:rPr>
              <w:t>Россети</w:t>
            </w:r>
            <w:proofErr w:type="spellEnd"/>
            <w:r w:rsidRPr="009C4627">
              <w:rPr>
                <w:bCs w:val="0"/>
                <w:sz w:val="24"/>
                <w:szCs w:val="24"/>
                <w:lang w:eastAsia="en-US"/>
              </w:rPr>
              <w:t>»  по всем позициям перечня поставляемого оборудования  (согласно ТЗ), присваивается наивысшее количество баллов.</w:t>
            </w:r>
          </w:p>
          <w:p w14:paraId="27346D9C" w14:textId="77777777" w:rsidR="00DB73BA" w:rsidRPr="009C4627" w:rsidRDefault="00DB73BA" w:rsidP="00685C30">
            <w:pPr>
              <w:suppressAutoHyphens w:val="0"/>
              <w:spacing w:line="240" w:lineRule="auto"/>
              <w:ind w:firstLine="92"/>
              <w:rPr>
                <w:bCs w:val="0"/>
                <w:sz w:val="24"/>
                <w:szCs w:val="24"/>
                <w:lang w:eastAsia="en-US"/>
              </w:rPr>
            </w:pPr>
            <w:r w:rsidRPr="009C4627">
              <w:rPr>
                <w:bCs w:val="0"/>
                <w:sz w:val="24"/>
                <w:szCs w:val="24"/>
                <w:lang w:eastAsia="en-US"/>
              </w:rPr>
              <w:t xml:space="preserve">Остальным заявкам баллы присваиваются пропорционально в соответствии с формулой: </w:t>
            </w:r>
          </w:p>
          <w:p w14:paraId="215DB6D1" w14:textId="77777777" w:rsidR="00DB73BA" w:rsidRPr="009C4627" w:rsidRDefault="00DB73BA" w:rsidP="00685C30">
            <w:pPr>
              <w:suppressAutoHyphens w:val="0"/>
              <w:spacing w:line="240" w:lineRule="auto"/>
              <w:ind w:right="126" w:firstLine="92"/>
              <w:rPr>
                <w:bCs w:val="0"/>
                <w:sz w:val="24"/>
                <w:szCs w:val="24"/>
                <w:lang w:eastAsia="en-US"/>
              </w:rPr>
            </w:pPr>
            <w:r w:rsidRPr="009C4627">
              <w:rPr>
                <w:bCs w:val="0"/>
                <w:sz w:val="24"/>
                <w:szCs w:val="24"/>
                <w:lang w:eastAsia="en-US"/>
              </w:rPr>
              <w:t>Б</w:t>
            </w:r>
            <w:proofErr w:type="spellStart"/>
            <w:r w:rsidRPr="009C4627">
              <w:rPr>
                <w:bCs w:val="0"/>
                <w:sz w:val="24"/>
                <w:szCs w:val="24"/>
                <w:lang w:val="en-US" w:eastAsia="en-US"/>
              </w:rPr>
              <w:t>i</w:t>
            </w:r>
            <w:proofErr w:type="spellEnd"/>
            <w:r w:rsidRPr="009C4627">
              <w:rPr>
                <w:bCs w:val="0"/>
                <w:sz w:val="24"/>
                <w:szCs w:val="24"/>
                <w:lang w:eastAsia="en-US"/>
              </w:rPr>
              <w:t xml:space="preserve"> = (З</w:t>
            </w:r>
            <w:proofErr w:type="spellStart"/>
            <w:r w:rsidRPr="009C4627">
              <w:rPr>
                <w:bCs w:val="0"/>
                <w:sz w:val="24"/>
                <w:szCs w:val="24"/>
                <w:lang w:val="en-US" w:eastAsia="en-US"/>
              </w:rPr>
              <w:t>i</w:t>
            </w:r>
            <w:proofErr w:type="spellEnd"/>
            <w:r w:rsidRPr="009C4627">
              <w:rPr>
                <w:bCs w:val="0"/>
                <w:sz w:val="24"/>
                <w:szCs w:val="24"/>
                <w:lang w:eastAsia="en-US"/>
              </w:rPr>
              <w:t>/З</w:t>
            </w:r>
            <w:proofErr w:type="gramStart"/>
            <w:r w:rsidRPr="009C4627">
              <w:rPr>
                <w:bCs w:val="0"/>
                <w:sz w:val="24"/>
                <w:szCs w:val="24"/>
                <w:lang w:val="en-US" w:eastAsia="en-US"/>
              </w:rPr>
              <w:t>k</w:t>
            </w:r>
            <w:proofErr w:type="gramEnd"/>
            <w:r w:rsidRPr="009C4627">
              <w:rPr>
                <w:bCs w:val="0"/>
                <w:sz w:val="24"/>
                <w:szCs w:val="24"/>
                <w:lang w:eastAsia="en-US"/>
              </w:rPr>
              <w:t>)*Б</w:t>
            </w:r>
            <w:r w:rsidRPr="009C4627">
              <w:rPr>
                <w:bCs w:val="0"/>
                <w:sz w:val="24"/>
                <w:szCs w:val="24"/>
                <w:lang w:val="en-US" w:eastAsia="en-US"/>
              </w:rPr>
              <w:t>m</w:t>
            </w:r>
            <w:r w:rsidRPr="009C4627">
              <w:rPr>
                <w:bCs w:val="0"/>
                <w:sz w:val="24"/>
                <w:szCs w:val="24"/>
                <w:lang w:eastAsia="en-US"/>
              </w:rPr>
              <w:t xml:space="preserve">        </w:t>
            </w:r>
          </w:p>
        </w:tc>
      </w:tr>
    </w:tbl>
    <w:p w14:paraId="69037EED" w14:textId="77777777" w:rsidR="00DB73BA" w:rsidRPr="009C4627" w:rsidRDefault="00DB73BA" w:rsidP="00DB73BA">
      <w:pPr>
        <w:suppressAutoHyphens w:val="0"/>
        <w:spacing w:line="240" w:lineRule="auto"/>
        <w:rPr>
          <w:bCs w:val="0"/>
          <w:sz w:val="24"/>
          <w:szCs w:val="24"/>
          <w:lang w:eastAsia="ru-RU"/>
        </w:rPr>
      </w:pPr>
      <w:r w:rsidRPr="009C4627">
        <w:rPr>
          <w:bCs w:val="0"/>
          <w:sz w:val="24"/>
          <w:szCs w:val="24"/>
          <w:lang w:eastAsia="ru-RU"/>
        </w:rPr>
        <w:t xml:space="preserve">где </w:t>
      </w:r>
      <w:proofErr w:type="spellStart"/>
      <w:r w:rsidRPr="009C4627">
        <w:rPr>
          <w:bCs w:val="0"/>
          <w:sz w:val="24"/>
          <w:szCs w:val="24"/>
          <w:lang w:eastAsia="ru-RU"/>
        </w:rPr>
        <w:t>Бi</w:t>
      </w:r>
      <w:proofErr w:type="spellEnd"/>
      <w:r w:rsidRPr="009C4627">
        <w:rPr>
          <w:bCs w:val="0"/>
          <w:sz w:val="24"/>
          <w:szCs w:val="24"/>
          <w:lang w:eastAsia="ru-RU"/>
        </w:rPr>
        <w:t xml:space="preserve"> – </w:t>
      </w:r>
      <w:proofErr w:type="gramStart"/>
      <w:r w:rsidRPr="009C4627">
        <w:rPr>
          <w:bCs w:val="0"/>
          <w:sz w:val="24"/>
          <w:szCs w:val="24"/>
          <w:lang w:eastAsia="ru-RU"/>
        </w:rPr>
        <w:t>балл</w:t>
      </w:r>
      <w:proofErr w:type="gramEnd"/>
      <w:r w:rsidRPr="009C4627">
        <w:rPr>
          <w:bCs w:val="0"/>
          <w:sz w:val="24"/>
          <w:szCs w:val="24"/>
          <w:lang w:eastAsia="ru-RU"/>
        </w:rPr>
        <w:t xml:space="preserve"> присваиваемый i-той заявке</w:t>
      </w:r>
    </w:p>
    <w:p w14:paraId="46293120" w14:textId="79F44693" w:rsidR="00DB73BA" w:rsidRPr="009C4627" w:rsidRDefault="00DB73BA" w:rsidP="00DB73BA">
      <w:pPr>
        <w:suppressAutoHyphens w:val="0"/>
        <w:spacing w:line="240" w:lineRule="auto"/>
        <w:rPr>
          <w:bCs w:val="0"/>
          <w:sz w:val="24"/>
          <w:szCs w:val="24"/>
          <w:lang w:eastAsia="ru-RU"/>
        </w:rPr>
      </w:pPr>
      <w:proofErr w:type="spellStart"/>
      <w:r w:rsidRPr="009C4627">
        <w:rPr>
          <w:bCs w:val="0"/>
          <w:sz w:val="24"/>
          <w:szCs w:val="24"/>
          <w:lang w:eastAsia="ru-RU"/>
        </w:rPr>
        <w:t>З</w:t>
      </w:r>
      <w:proofErr w:type="gramStart"/>
      <w:r w:rsidRPr="009C4627">
        <w:rPr>
          <w:bCs w:val="0"/>
          <w:sz w:val="24"/>
          <w:szCs w:val="24"/>
          <w:lang w:eastAsia="ru-RU"/>
        </w:rPr>
        <w:t>i</w:t>
      </w:r>
      <w:proofErr w:type="spellEnd"/>
      <w:proofErr w:type="gramEnd"/>
      <w:r w:rsidRPr="009C4627">
        <w:rPr>
          <w:bCs w:val="0"/>
          <w:sz w:val="24"/>
          <w:szCs w:val="24"/>
          <w:lang w:eastAsia="ru-RU"/>
        </w:rPr>
        <w:t xml:space="preserve"> – значение показателя в i-той заявке (сумма произведений единичных расценок на ориентировочный объём для показателя 1)</w:t>
      </w:r>
    </w:p>
    <w:p w14:paraId="354E6919" w14:textId="77777777" w:rsidR="00DB73BA" w:rsidRPr="009C4627" w:rsidRDefault="00DB73BA" w:rsidP="00DB73BA">
      <w:pPr>
        <w:suppressAutoHyphens w:val="0"/>
        <w:spacing w:line="240" w:lineRule="auto"/>
        <w:rPr>
          <w:bCs w:val="0"/>
          <w:sz w:val="24"/>
          <w:szCs w:val="24"/>
          <w:lang w:eastAsia="ru-RU"/>
        </w:rPr>
      </w:pPr>
      <w:r w:rsidRPr="009C4627">
        <w:rPr>
          <w:bCs w:val="0"/>
          <w:sz w:val="24"/>
          <w:szCs w:val="24"/>
          <w:lang w:eastAsia="ru-RU"/>
        </w:rPr>
        <w:t>З</w:t>
      </w:r>
      <w:proofErr w:type="gramStart"/>
      <w:r w:rsidRPr="009C4627">
        <w:rPr>
          <w:bCs w:val="0"/>
          <w:sz w:val="24"/>
          <w:szCs w:val="24"/>
          <w:lang w:eastAsia="ru-RU"/>
        </w:rPr>
        <w:t>L</w:t>
      </w:r>
      <w:proofErr w:type="gramEnd"/>
      <w:r w:rsidRPr="009C4627">
        <w:rPr>
          <w:bCs w:val="0"/>
          <w:sz w:val="24"/>
          <w:szCs w:val="24"/>
          <w:lang w:eastAsia="ru-RU"/>
        </w:rPr>
        <w:t xml:space="preserve"> – наименьшая сумма произведений единичных расценок на ориентировочный объём среди участников, допущенных к оценочной  стадии</w:t>
      </w:r>
    </w:p>
    <w:p w14:paraId="1C22C112" w14:textId="77777777" w:rsidR="00DB73BA" w:rsidRPr="009C4627" w:rsidRDefault="00DB73BA" w:rsidP="00DB73BA">
      <w:pPr>
        <w:suppressAutoHyphens w:val="0"/>
        <w:spacing w:line="240" w:lineRule="auto"/>
        <w:rPr>
          <w:bCs w:val="0"/>
          <w:sz w:val="24"/>
          <w:szCs w:val="24"/>
          <w:lang w:eastAsia="ru-RU"/>
        </w:rPr>
      </w:pPr>
      <w:proofErr w:type="spellStart"/>
      <w:r w:rsidRPr="009C4627">
        <w:rPr>
          <w:bCs w:val="0"/>
          <w:sz w:val="24"/>
          <w:szCs w:val="24"/>
          <w:lang w:eastAsia="ru-RU"/>
        </w:rPr>
        <w:t>Цном</w:t>
      </w:r>
      <w:proofErr w:type="spellEnd"/>
      <w:r w:rsidRPr="009C4627">
        <w:rPr>
          <w:bCs w:val="0"/>
          <w:sz w:val="24"/>
          <w:szCs w:val="24"/>
          <w:lang w:eastAsia="ru-RU"/>
        </w:rPr>
        <w:t xml:space="preserve"> – номинальная цена договора, указанная в извещении.</w:t>
      </w:r>
    </w:p>
    <w:p w14:paraId="7C5592F9" w14:textId="77777777" w:rsidR="00DB73BA" w:rsidRPr="009C4627" w:rsidRDefault="00DB73BA" w:rsidP="00DB73BA">
      <w:pPr>
        <w:suppressAutoHyphens w:val="0"/>
        <w:spacing w:line="240" w:lineRule="auto"/>
        <w:rPr>
          <w:bCs w:val="0"/>
          <w:sz w:val="24"/>
          <w:szCs w:val="24"/>
          <w:lang w:eastAsia="ru-RU"/>
        </w:rPr>
      </w:pPr>
      <w:proofErr w:type="spellStart"/>
      <w:r w:rsidRPr="009C4627">
        <w:rPr>
          <w:bCs w:val="0"/>
          <w:sz w:val="24"/>
          <w:szCs w:val="24"/>
          <w:lang w:eastAsia="ru-RU"/>
        </w:rPr>
        <w:t>Б</w:t>
      </w:r>
      <w:proofErr w:type="gramStart"/>
      <w:r w:rsidRPr="009C4627">
        <w:rPr>
          <w:bCs w:val="0"/>
          <w:sz w:val="24"/>
          <w:szCs w:val="24"/>
          <w:lang w:eastAsia="ru-RU"/>
        </w:rPr>
        <w:t>m</w:t>
      </w:r>
      <w:proofErr w:type="spellEnd"/>
      <w:proofErr w:type="gramEnd"/>
      <w:r w:rsidRPr="009C4627">
        <w:rPr>
          <w:bCs w:val="0"/>
          <w:sz w:val="24"/>
          <w:szCs w:val="24"/>
          <w:lang w:eastAsia="ru-RU"/>
        </w:rPr>
        <w:t xml:space="preserve"> – весовое значение балла по критерию</w:t>
      </w:r>
    </w:p>
    <w:p w14:paraId="7AF43E9A" w14:textId="77777777" w:rsidR="00DB73BA" w:rsidRPr="009C4627" w:rsidRDefault="00DB73BA" w:rsidP="00DB73BA">
      <w:pPr>
        <w:suppressAutoHyphens w:val="0"/>
        <w:spacing w:line="240" w:lineRule="auto"/>
        <w:rPr>
          <w:bCs w:val="0"/>
          <w:sz w:val="24"/>
          <w:szCs w:val="24"/>
          <w:lang w:eastAsia="ru-RU"/>
        </w:rPr>
      </w:pPr>
      <w:proofErr w:type="spellStart"/>
      <w:r w:rsidRPr="009C4627">
        <w:rPr>
          <w:bCs w:val="0"/>
          <w:sz w:val="24"/>
          <w:szCs w:val="24"/>
          <w:lang w:eastAsia="ru-RU"/>
        </w:rPr>
        <w:t>З</w:t>
      </w:r>
      <w:proofErr w:type="gramStart"/>
      <w:r w:rsidRPr="009C4627">
        <w:rPr>
          <w:bCs w:val="0"/>
          <w:sz w:val="24"/>
          <w:szCs w:val="24"/>
          <w:lang w:eastAsia="ru-RU"/>
        </w:rPr>
        <w:t>k</w:t>
      </w:r>
      <w:proofErr w:type="spellEnd"/>
      <w:proofErr w:type="gramEnd"/>
      <w:r w:rsidRPr="009C4627">
        <w:rPr>
          <w:bCs w:val="0"/>
          <w:sz w:val="24"/>
          <w:szCs w:val="24"/>
          <w:lang w:eastAsia="ru-RU"/>
        </w:rPr>
        <w:t xml:space="preserve"> – значение показателя аттестации (количество позиций продукции в перечне)</w:t>
      </w:r>
    </w:p>
    <w:p w14:paraId="171CE1DA" w14:textId="77777777" w:rsidR="00D124FD" w:rsidRPr="009C4627" w:rsidRDefault="00D124FD" w:rsidP="00D124FD">
      <w:pPr>
        <w:rPr>
          <w:bCs w:val="0"/>
          <w:sz w:val="24"/>
          <w:szCs w:val="24"/>
          <w:lang w:eastAsia="ru-RU"/>
        </w:rPr>
      </w:pPr>
      <w:proofErr w:type="spellStart"/>
      <w:r w:rsidRPr="009C4627">
        <w:rPr>
          <w:szCs w:val="24"/>
          <w:lang w:eastAsia="en-US"/>
        </w:rPr>
        <w:t>К</w:t>
      </w:r>
      <w:r w:rsidRPr="009C4627">
        <w:rPr>
          <w:szCs w:val="24"/>
          <w:vertAlign w:val="subscript"/>
          <w:lang w:eastAsia="en-US"/>
        </w:rPr>
        <w:t>приор</w:t>
      </w:r>
      <w:proofErr w:type="spellEnd"/>
      <w:r w:rsidRPr="009C4627">
        <w:rPr>
          <w:szCs w:val="24"/>
          <w:vertAlign w:val="subscript"/>
          <w:lang w:eastAsia="en-US"/>
        </w:rPr>
        <w:t xml:space="preserve"> </w:t>
      </w:r>
      <w:r w:rsidRPr="009C4627">
        <w:rPr>
          <w:szCs w:val="24"/>
          <w:lang w:eastAsia="en-US"/>
        </w:rPr>
        <w:t xml:space="preserve">=0,85 </w:t>
      </w:r>
      <w:r w:rsidRPr="009C4627">
        <w:rPr>
          <w:szCs w:val="24"/>
        </w:rPr>
        <w:t xml:space="preserve">значение коэффициента, если приоритет Заявке Участника </w:t>
      </w:r>
      <w:r w:rsidRPr="009C4627">
        <w:rPr>
          <w:i/>
          <w:szCs w:val="24"/>
          <w:u w:val="single"/>
        </w:rPr>
        <w:t>предоставляется (продукция российского происхождения);</w:t>
      </w:r>
    </w:p>
    <w:p w14:paraId="4A112530" w14:textId="77777777" w:rsidR="00D124FD" w:rsidRPr="009C4627" w:rsidRDefault="00D124FD" w:rsidP="00D124FD">
      <w:pPr>
        <w:rPr>
          <w:szCs w:val="24"/>
        </w:rPr>
      </w:pPr>
      <w:proofErr w:type="spellStart"/>
      <w:r w:rsidRPr="009C4627">
        <w:rPr>
          <w:szCs w:val="24"/>
          <w:lang w:eastAsia="en-US"/>
        </w:rPr>
        <w:t>К</w:t>
      </w:r>
      <w:r w:rsidRPr="009C4627">
        <w:rPr>
          <w:szCs w:val="24"/>
          <w:vertAlign w:val="subscript"/>
          <w:lang w:eastAsia="en-US"/>
        </w:rPr>
        <w:t>приор</w:t>
      </w:r>
      <w:proofErr w:type="spellEnd"/>
      <w:r w:rsidRPr="009C4627">
        <w:rPr>
          <w:szCs w:val="24"/>
          <w:vertAlign w:val="subscript"/>
          <w:lang w:eastAsia="en-US"/>
        </w:rPr>
        <w:t xml:space="preserve"> </w:t>
      </w:r>
      <w:r w:rsidRPr="009C4627">
        <w:rPr>
          <w:szCs w:val="24"/>
          <w:lang w:eastAsia="en-US"/>
        </w:rPr>
        <w:t xml:space="preserve">= 1 </w:t>
      </w:r>
      <w:r w:rsidRPr="009C4627">
        <w:rPr>
          <w:szCs w:val="24"/>
        </w:rPr>
        <w:t xml:space="preserve">значение коэффициента, если приоритет Заявке Участника </w:t>
      </w:r>
      <w:r w:rsidRPr="009C4627">
        <w:rPr>
          <w:i/>
          <w:szCs w:val="24"/>
          <w:u w:val="single"/>
        </w:rPr>
        <w:t xml:space="preserve">предоставляется </w:t>
      </w:r>
      <w:proofErr w:type="spellStart"/>
      <w:proofErr w:type="gramStart"/>
      <w:r w:rsidRPr="009C4627">
        <w:rPr>
          <w:i/>
          <w:szCs w:val="24"/>
          <w:u w:val="single"/>
        </w:rPr>
        <w:t>предоставляется</w:t>
      </w:r>
      <w:proofErr w:type="spellEnd"/>
      <w:proofErr w:type="gramEnd"/>
      <w:r w:rsidRPr="009C4627">
        <w:rPr>
          <w:i/>
          <w:szCs w:val="24"/>
          <w:u w:val="single"/>
        </w:rPr>
        <w:t xml:space="preserve"> (продукция иностранного происхождения);</w:t>
      </w:r>
    </w:p>
    <w:p w14:paraId="0712853F" w14:textId="77777777" w:rsidR="00DB73BA" w:rsidRPr="009C4627" w:rsidRDefault="00DB73BA" w:rsidP="00DB73BA">
      <w:pPr>
        <w:suppressAutoHyphens w:val="0"/>
        <w:spacing w:line="240" w:lineRule="auto"/>
        <w:rPr>
          <w:bCs w:val="0"/>
          <w:sz w:val="24"/>
          <w:szCs w:val="24"/>
          <w:lang w:eastAsia="ru-RU"/>
        </w:rPr>
      </w:pPr>
    </w:p>
    <w:p w14:paraId="6C8E798E" w14:textId="77777777" w:rsidR="00DB73BA" w:rsidRPr="009C4627" w:rsidRDefault="00DB73BA" w:rsidP="00DB73BA">
      <w:pPr>
        <w:suppressAutoHyphens w:val="0"/>
        <w:spacing w:line="240" w:lineRule="auto"/>
        <w:rPr>
          <w:bCs w:val="0"/>
          <w:sz w:val="24"/>
          <w:szCs w:val="24"/>
          <w:lang w:eastAsia="ru-RU"/>
        </w:rPr>
      </w:pPr>
      <w:proofErr w:type="gramStart"/>
      <w:r w:rsidRPr="009C462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9C4627">
        <w:rPr>
          <w:bCs w:val="0"/>
          <w:color w:val="000000"/>
          <w:sz w:val="24"/>
          <w:szCs w:val="24"/>
          <w:lang w:eastAsia="en-US"/>
        </w:rPr>
        <w:t>Зi</w:t>
      </w:r>
      <w:proofErr w:type="spellEnd"/>
      <w:r w:rsidRPr="009C4627">
        <w:rPr>
          <w:bCs w:val="0"/>
          <w:color w:val="000000"/>
          <w:sz w:val="24"/>
          <w:szCs w:val="24"/>
          <w:lang w:eastAsia="en-US"/>
        </w:rPr>
        <w:t xml:space="preserve"> (при вычислении показателя по цене)</w:t>
      </w:r>
      <w:r w:rsidRPr="009C462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9C462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0DA3B37" w14:textId="77777777" w:rsidR="00DB73BA" w:rsidRPr="009C4627" w:rsidRDefault="00DB73BA" w:rsidP="00DB73BA">
      <w:pPr>
        <w:suppressAutoHyphens w:val="0"/>
        <w:spacing w:line="240" w:lineRule="auto"/>
        <w:rPr>
          <w:bCs w:val="0"/>
          <w:sz w:val="24"/>
          <w:szCs w:val="24"/>
          <w:lang w:eastAsia="ru-RU"/>
        </w:rPr>
      </w:pPr>
      <w:r w:rsidRPr="009C4627">
        <w:rPr>
          <w:bCs w:val="0"/>
          <w:sz w:val="24"/>
          <w:szCs w:val="24"/>
          <w:lang w:eastAsia="ru-RU"/>
        </w:rPr>
        <w:t>Б)</w:t>
      </w:r>
      <w:r w:rsidRPr="009C4627">
        <w:t xml:space="preserve"> </w:t>
      </w:r>
      <w:r w:rsidRPr="009C462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F1E85EC" w14:textId="77777777" w:rsidR="00DB73BA" w:rsidRPr="009C4627" w:rsidRDefault="00DB73BA" w:rsidP="00DB73BA">
      <w:pPr>
        <w:suppressAutoHyphens w:val="0"/>
        <w:spacing w:line="240" w:lineRule="auto"/>
        <w:rPr>
          <w:bCs w:val="0"/>
          <w:sz w:val="24"/>
          <w:szCs w:val="24"/>
          <w:lang w:eastAsia="ru-RU"/>
        </w:rPr>
      </w:pPr>
      <w:r w:rsidRPr="009C462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1047984" w14:textId="77777777" w:rsidR="00DB73BA" w:rsidRPr="009C4627" w:rsidRDefault="00DB73BA" w:rsidP="00DB73BA">
      <w:pPr>
        <w:tabs>
          <w:tab w:val="left" w:pos="840"/>
        </w:tabs>
        <w:spacing w:line="240" w:lineRule="auto"/>
        <w:ind w:firstLine="410"/>
        <w:rPr>
          <w:rFonts w:eastAsia="Calibri"/>
          <w:sz w:val="24"/>
          <w:szCs w:val="24"/>
        </w:rPr>
      </w:pPr>
      <w:proofErr w:type="gramStart"/>
      <w:r w:rsidRPr="009C4627">
        <w:rPr>
          <w:bCs w:val="0"/>
          <w:sz w:val="24"/>
          <w:szCs w:val="24"/>
          <w:lang w:eastAsia="ru-RU"/>
        </w:rPr>
        <w:lastRenderedPageBreak/>
        <w:t>В)</w:t>
      </w:r>
      <w:r w:rsidRPr="009C4627">
        <w:rPr>
          <w:rFonts w:eastAsia="Calibri"/>
          <w:sz w:val="24"/>
          <w:szCs w:val="24"/>
        </w:rPr>
        <w:t xml:space="preserve"> Указанный в п. А) приоритет не предоставляется в случаях, если:</w:t>
      </w:r>
      <w:proofErr w:type="gramEnd"/>
    </w:p>
    <w:p w14:paraId="73B67B11" w14:textId="77777777" w:rsidR="00DB73BA" w:rsidRPr="009C4627" w:rsidRDefault="00DB73BA" w:rsidP="00DB73BA">
      <w:pPr>
        <w:tabs>
          <w:tab w:val="left" w:pos="840"/>
        </w:tabs>
        <w:spacing w:line="240" w:lineRule="auto"/>
        <w:ind w:firstLine="410"/>
        <w:rPr>
          <w:rFonts w:eastAsia="Calibri"/>
          <w:sz w:val="24"/>
          <w:szCs w:val="24"/>
        </w:rPr>
      </w:pPr>
      <w:r w:rsidRPr="009C4627">
        <w:rPr>
          <w:rFonts w:eastAsia="Calibri"/>
          <w:sz w:val="24"/>
          <w:szCs w:val="24"/>
        </w:rPr>
        <w:t xml:space="preserve">а) закупка признана </w:t>
      </w:r>
      <w:proofErr w:type="gramStart"/>
      <w:r w:rsidRPr="009C4627">
        <w:rPr>
          <w:rFonts w:eastAsia="Calibri"/>
          <w:sz w:val="24"/>
          <w:szCs w:val="24"/>
        </w:rPr>
        <w:t>несостоявшейся</w:t>
      </w:r>
      <w:proofErr w:type="gramEnd"/>
      <w:r w:rsidRPr="009C4627">
        <w:rPr>
          <w:rFonts w:eastAsia="Calibri"/>
          <w:sz w:val="24"/>
          <w:szCs w:val="24"/>
        </w:rPr>
        <w:t xml:space="preserve"> и договор заключается с </w:t>
      </w:r>
      <w:r w:rsidRPr="009C4627">
        <w:rPr>
          <w:sz w:val="24"/>
          <w:szCs w:val="24"/>
        </w:rPr>
        <w:t>единственным</w:t>
      </w:r>
      <w:r w:rsidRPr="009C4627">
        <w:rPr>
          <w:rFonts w:eastAsia="Calibri"/>
          <w:sz w:val="24"/>
          <w:szCs w:val="24"/>
        </w:rPr>
        <w:t xml:space="preserve"> участником закупки;</w:t>
      </w:r>
    </w:p>
    <w:p w14:paraId="3A9C2B45" w14:textId="77777777" w:rsidR="00DB73BA" w:rsidRPr="009C4627" w:rsidRDefault="00DB73BA" w:rsidP="00DB73BA">
      <w:pPr>
        <w:tabs>
          <w:tab w:val="left" w:pos="840"/>
        </w:tabs>
        <w:spacing w:line="240" w:lineRule="auto"/>
        <w:ind w:firstLine="410"/>
        <w:rPr>
          <w:rFonts w:eastAsia="Calibri"/>
          <w:sz w:val="24"/>
          <w:szCs w:val="24"/>
        </w:rPr>
      </w:pPr>
      <w:r w:rsidRPr="009C4627">
        <w:rPr>
          <w:rFonts w:eastAsia="Calibri"/>
          <w:sz w:val="24"/>
          <w:szCs w:val="24"/>
        </w:rPr>
        <w:t xml:space="preserve">б) в заявках всех участников не содержится предложений о </w:t>
      </w:r>
      <w:r w:rsidRPr="009C4627">
        <w:rPr>
          <w:sz w:val="24"/>
          <w:szCs w:val="24"/>
        </w:rPr>
        <w:t>поставке</w:t>
      </w:r>
      <w:r w:rsidRPr="009C4627">
        <w:rPr>
          <w:rFonts w:eastAsia="Calibri"/>
          <w:sz w:val="24"/>
          <w:szCs w:val="24"/>
        </w:rPr>
        <w:t xml:space="preserve"> товаров российского происхождения, выполнении работ, оказании услуг российскими </w:t>
      </w:r>
      <w:r w:rsidRPr="009C4627">
        <w:rPr>
          <w:sz w:val="24"/>
          <w:szCs w:val="24"/>
        </w:rPr>
        <w:t>лицами</w:t>
      </w:r>
      <w:r w:rsidRPr="009C4627">
        <w:rPr>
          <w:rFonts w:eastAsia="Calibri"/>
          <w:sz w:val="24"/>
          <w:szCs w:val="24"/>
        </w:rPr>
        <w:t>;</w:t>
      </w:r>
    </w:p>
    <w:p w14:paraId="1434C5B8" w14:textId="77777777" w:rsidR="00DB73BA" w:rsidRPr="009C4627" w:rsidRDefault="00DB73BA" w:rsidP="00DB73BA">
      <w:pPr>
        <w:tabs>
          <w:tab w:val="left" w:pos="840"/>
        </w:tabs>
        <w:spacing w:line="240" w:lineRule="auto"/>
        <w:ind w:firstLine="410"/>
        <w:rPr>
          <w:rFonts w:eastAsia="Calibri"/>
          <w:sz w:val="24"/>
          <w:szCs w:val="24"/>
        </w:rPr>
      </w:pPr>
      <w:r w:rsidRPr="009C4627">
        <w:rPr>
          <w:rFonts w:eastAsia="Calibri"/>
          <w:sz w:val="24"/>
          <w:szCs w:val="24"/>
        </w:rPr>
        <w:t xml:space="preserve">в) в </w:t>
      </w:r>
      <w:r w:rsidRPr="009C4627">
        <w:rPr>
          <w:sz w:val="24"/>
          <w:szCs w:val="24"/>
        </w:rPr>
        <w:t>заявках</w:t>
      </w:r>
      <w:r w:rsidRPr="009C462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7D43A93"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9C4627">
        <w:rPr>
          <w:rFonts w:eastAsia="Calibri"/>
          <w:sz w:val="24"/>
          <w:szCs w:val="24"/>
        </w:rPr>
        <w:t>Пр</w:t>
      </w:r>
      <w:proofErr w:type="spellEnd"/>
      <w:proofErr w:type="gramEnd"/>
      <w:r w:rsidRPr="009C462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9C4627">
        <w:rPr>
          <w:rFonts w:eastAsia="Calibri"/>
          <w:sz w:val="24"/>
          <w:szCs w:val="24"/>
        </w:rPr>
        <w:t>Пр</w:t>
      </w:r>
      <w:proofErr w:type="spellEnd"/>
      <w:r w:rsidRPr="009C462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9C4627">
        <w:rPr>
          <w:rFonts w:eastAsia="Calibri"/>
          <w:sz w:val="24"/>
          <w:szCs w:val="24"/>
        </w:rPr>
        <w:t>Цi</w:t>
      </w:r>
      <w:proofErr w:type="spellEnd"/>
      <w:r w:rsidRPr="009C4627">
        <w:rPr>
          <w:rFonts w:eastAsia="Calibri"/>
          <w:sz w:val="24"/>
          <w:szCs w:val="24"/>
        </w:rPr>
        <w:t xml:space="preserve"> ед. </w:t>
      </w:r>
      <w:proofErr w:type="spellStart"/>
      <w:r w:rsidRPr="009C4627">
        <w:rPr>
          <w:rFonts w:eastAsia="Calibri"/>
          <w:sz w:val="24"/>
          <w:szCs w:val="24"/>
        </w:rPr>
        <w:t>прод</w:t>
      </w:r>
      <w:proofErr w:type="spellEnd"/>
      <w:r w:rsidRPr="009C4627">
        <w:rPr>
          <w:rFonts w:eastAsia="Calibri"/>
          <w:sz w:val="24"/>
          <w:szCs w:val="24"/>
        </w:rPr>
        <w:t>.) определяется как произведение начальной (максимальной) цены единицы продукции (</w:t>
      </w:r>
      <w:proofErr w:type="spellStart"/>
      <w:r w:rsidRPr="009C4627">
        <w:rPr>
          <w:rFonts w:eastAsia="Calibri"/>
          <w:sz w:val="24"/>
          <w:szCs w:val="24"/>
        </w:rPr>
        <w:t>Цi</w:t>
      </w:r>
      <w:proofErr w:type="spellEnd"/>
      <w:r w:rsidRPr="009C4627">
        <w:rPr>
          <w:rFonts w:eastAsia="Calibri"/>
          <w:sz w:val="24"/>
          <w:szCs w:val="24"/>
        </w:rPr>
        <w:t xml:space="preserve"> нач</w:t>
      </w:r>
      <w:proofErr w:type="gramStart"/>
      <w:r w:rsidRPr="009C4627">
        <w:rPr>
          <w:rFonts w:eastAsia="Calibri"/>
          <w:sz w:val="24"/>
          <w:szCs w:val="24"/>
        </w:rPr>
        <w:t>.(</w:t>
      </w:r>
      <w:proofErr w:type="gramEnd"/>
      <w:r w:rsidRPr="009C462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9C4627">
        <w:rPr>
          <w:rFonts w:eastAsia="Calibri"/>
          <w:sz w:val="24"/>
          <w:szCs w:val="24"/>
        </w:rPr>
        <w:t>kf</w:t>
      </w:r>
      <w:proofErr w:type="spellEnd"/>
      <w:r w:rsidRPr="009C462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9C4627">
        <w:rPr>
          <w:rFonts w:eastAsia="Calibri"/>
          <w:sz w:val="24"/>
          <w:szCs w:val="24"/>
        </w:rPr>
        <w:t>российского</w:t>
      </w:r>
      <w:proofErr w:type="gramEnd"/>
      <w:r w:rsidRPr="009C4627">
        <w:rPr>
          <w:rFonts w:eastAsia="Calibri"/>
          <w:sz w:val="24"/>
          <w:szCs w:val="24"/>
        </w:rPr>
        <w:t xml:space="preserve"> так и иностранного происхождения:</w:t>
      </w:r>
    </w:p>
    <w:p w14:paraId="43D7D259" w14:textId="77777777" w:rsidR="00D124FD" w:rsidRPr="009C4627" w:rsidRDefault="00D124FD" w:rsidP="00D124FD">
      <w:pPr>
        <w:tabs>
          <w:tab w:val="left" w:pos="840"/>
        </w:tabs>
        <w:spacing w:line="240" w:lineRule="auto"/>
        <w:ind w:firstLine="410"/>
        <w:rPr>
          <w:rFonts w:eastAsia="Calibri"/>
          <w:sz w:val="24"/>
          <w:szCs w:val="24"/>
        </w:rPr>
      </w:pPr>
    </w:p>
    <w:p w14:paraId="49AD7BF8" w14:textId="77777777" w:rsidR="00D124FD" w:rsidRPr="009C4627" w:rsidRDefault="00D124FD" w:rsidP="00D124FD">
      <w:pPr>
        <w:tabs>
          <w:tab w:val="left" w:pos="840"/>
        </w:tabs>
        <w:spacing w:line="240" w:lineRule="auto"/>
        <w:ind w:firstLine="410"/>
        <w:rPr>
          <w:rFonts w:eastAsia="Calibri"/>
          <w:sz w:val="24"/>
          <w:szCs w:val="24"/>
        </w:rPr>
      </w:pPr>
      <w:proofErr w:type="spellStart"/>
      <w:proofErr w:type="gramStart"/>
      <w:r w:rsidRPr="009C4627">
        <w:rPr>
          <w:rFonts w:eastAsia="Calibri"/>
          <w:sz w:val="24"/>
          <w:szCs w:val="24"/>
        </w:rPr>
        <w:t>Пр</w:t>
      </w:r>
      <w:proofErr w:type="spellEnd"/>
      <w:proofErr w:type="gramEnd"/>
      <w:r w:rsidRPr="009C4627">
        <w:rPr>
          <w:rFonts w:eastAsia="Calibri"/>
          <w:sz w:val="24"/>
          <w:szCs w:val="24"/>
        </w:rPr>
        <w:t xml:space="preserve"> (РФ) (%) = Ц (РФ)*100/ Ц дог (заявки), </w:t>
      </w:r>
    </w:p>
    <w:p w14:paraId="1F79B88E"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где:</w:t>
      </w:r>
    </w:p>
    <w:p w14:paraId="1BA9E2CD"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gramStart"/>
      <w:r w:rsidRPr="009C4627">
        <w:rPr>
          <w:rFonts w:eastAsia="Calibri"/>
          <w:sz w:val="24"/>
          <w:szCs w:val="24"/>
        </w:rPr>
        <w:t>Ц</w:t>
      </w:r>
      <w:proofErr w:type="gramEnd"/>
      <w:r w:rsidRPr="009C4627">
        <w:rPr>
          <w:rFonts w:eastAsia="Calibri"/>
          <w:sz w:val="24"/>
          <w:szCs w:val="24"/>
        </w:rPr>
        <w:t xml:space="preserve"> дог (заявки) – Цена договора, предложенная Участником в письме о подаче оферты;</w:t>
      </w:r>
    </w:p>
    <w:p w14:paraId="5F6E8353"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gramStart"/>
      <w:r w:rsidRPr="009C4627">
        <w:rPr>
          <w:rFonts w:eastAsia="Calibri"/>
          <w:sz w:val="24"/>
          <w:szCs w:val="24"/>
        </w:rPr>
        <w:t>Ц</w:t>
      </w:r>
      <w:proofErr w:type="gramEnd"/>
      <w:r w:rsidRPr="009C462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2DB0F17A" w14:textId="77777777" w:rsidR="00D124FD" w:rsidRPr="009C4627" w:rsidRDefault="00D124FD" w:rsidP="00D124FD">
      <w:pPr>
        <w:tabs>
          <w:tab w:val="left" w:pos="840"/>
        </w:tabs>
        <w:spacing w:line="240" w:lineRule="auto"/>
        <w:ind w:firstLine="410"/>
        <w:rPr>
          <w:rFonts w:eastAsia="Calibri"/>
          <w:sz w:val="24"/>
          <w:szCs w:val="24"/>
        </w:rPr>
      </w:pPr>
      <w:proofErr w:type="gramStart"/>
      <w:r w:rsidRPr="009C4627">
        <w:rPr>
          <w:rFonts w:eastAsia="Calibri"/>
          <w:sz w:val="24"/>
          <w:szCs w:val="24"/>
        </w:rPr>
        <w:t>Ц</w:t>
      </w:r>
      <w:proofErr w:type="gramEnd"/>
      <w:r w:rsidRPr="009C4627">
        <w:rPr>
          <w:rFonts w:eastAsia="Calibri"/>
          <w:sz w:val="24"/>
          <w:szCs w:val="24"/>
        </w:rPr>
        <w:t xml:space="preserve"> (РФ) = ∑ </w:t>
      </w:r>
      <w:proofErr w:type="spellStart"/>
      <w:r w:rsidRPr="009C4627">
        <w:rPr>
          <w:rFonts w:eastAsia="Calibri"/>
          <w:sz w:val="24"/>
          <w:szCs w:val="24"/>
        </w:rPr>
        <w:t>Цi</w:t>
      </w:r>
      <w:proofErr w:type="spellEnd"/>
      <w:r w:rsidRPr="009C4627">
        <w:rPr>
          <w:rFonts w:eastAsia="Calibri"/>
          <w:sz w:val="24"/>
          <w:szCs w:val="24"/>
        </w:rPr>
        <w:t xml:space="preserve"> ед. </w:t>
      </w:r>
      <w:proofErr w:type="spellStart"/>
      <w:r w:rsidRPr="009C4627">
        <w:rPr>
          <w:rFonts w:eastAsia="Calibri"/>
          <w:sz w:val="24"/>
          <w:szCs w:val="24"/>
        </w:rPr>
        <w:t>прод</w:t>
      </w:r>
      <w:proofErr w:type="spellEnd"/>
      <w:r w:rsidRPr="009C4627">
        <w:rPr>
          <w:rFonts w:eastAsia="Calibri"/>
          <w:sz w:val="24"/>
          <w:szCs w:val="24"/>
        </w:rPr>
        <w:t>. (РФ)*</w:t>
      </w:r>
      <w:proofErr w:type="spellStart"/>
      <w:r w:rsidRPr="009C4627">
        <w:rPr>
          <w:rFonts w:eastAsia="Calibri"/>
          <w:sz w:val="24"/>
          <w:szCs w:val="24"/>
        </w:rPr>
        <w:t>Ki</w:t>
      </w:r>
      <w:proofErr w:type="spellEnd"/>
      <w:r w:rsidRPr="009C4627">
        <w:rPr>
          <w:rFonts w:eastAsia="Calibri"/>
          <w:sz w:val="24"/>
          <w:szCs w:val="24"/>
        </w:rPr>
        <w:t>,</w:t>
      </w:r>
    </w:p>
    <w:p w14:paraId="782CA57E"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 xml:space="preserve">где: </w:t>
      </w:r>
    </w:p>
    <w:p w14:paraId="63D5BA3F"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spellStart"/>
      <w:r w:rsidRPr="009C4627">
        <w:rPr>
          <w:rFonts w:eastAsia="Calibri"/>
          <w:sz w:val="24"/>
          <w:szCs w:val="24"/>
        </w:rPr>
        <w:t>Ki</w:t>
      </w:r>
      <w:proofErr w:type="spellEnd"/>
      <w:r w:rsidRPr="009C4627">
        <w:rPr>
          <w:rFonts w:eastAsia="Calibri"/>
          <w:sz w:val="24"/>
          <w:szCs w:val="24"/>
        </w:rPr>
        <w:t xml:space="preserve"> – количество продукции по i-той позиции;</w:t>
      </w:r>
    </w:p>
    <w:p w14:paraId="1956FD3F"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spellStart"/>
      <w:r w:rsidRPr="009C4627">
        <w:rPr>
          <w:rFonts w:eastAsia="Calibri"/>
          <w:sz w:val="24"/>
          <w:szCs w:val="24"/>
        </w:rPr>
        <w:t>Ц</w:t>
      </w:r>
      <w:proofErr w:type="gramStart"/>
      <w:r w:rsidRPr="009C4627">
        <w:rPr>
          <w:rFonts w:eastAsia="Calibri"/>
          <w:sz w:val="24"/>
          <w:szCs w:val="24"/>
        </w:rPr>
        <w:t>i</w:t>
      </w:r>
      <w:proofErr w:type="spellEnd"/>
      <w:proofErr w:type="gramEnd"/>
      <w:r w:rsidRPr="009C4627">
        <w:rPr>
          <w:rFonts w:eastAsia="Calibri"/>
          <w:sz w:val="24"/>
          <w:szCs w:val="24"/>
        </w:rPr>
        <w:t xml:space="preserve"> ед. </w:t>
      </w:r>
      <w:proofErr w:type="spellStart"/>
      <w:r w:rsidRPr="009C4627">
        <w:rPr>
          <w:rFonts w:eastAsia="Calibri"/>
          <w:sz w:val="24"/>
          <w:szCs w:val="24"/>
        </w:rPr>
        <w:t>прод</w:t>
      </w:r>
      <w:proofErr w:type="spellEnd"/>
      <w:r w:rsidRPr="009C462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393E251E" w14:textId="77777777" w:rsidR="00D124FD" w:rsidRPr="009C4627" w:rsidRDefault="00D124FD" w:rsidP="00D124FD">
      <w:pPr>
        <w:tabs>
          <w:tab w:val="left" w:pos="840"/>
        </w:tabs>
        <w:spacing w:line="240" w:lineRule="auto"/>
        <w:ind w:firstLine="410"/>
        <w:rPr>
          <w:rFonts w:eastAsia="Calibri"/>
          <w:sz w:val="24"/>
          <w:szCs w:val="24"/>
        </w:rPr>
      </w:pPr>
      <w:proofErr w:type="spellStart"/>
      <w:r w:rsidRPr="009C4627">
        <w:rPr>
          <w:rFonts w:eastAsia="Calibri"/>
          <w:sz w:val="24"/>
          <w:szCs w:val="24"/>
        </w:rPr>
        <w:t>Ц</w:t>
      </w:r>
      <w:proofErr w:type="gramStart"/>
      <w:r w:rsidRPr="009C4627">
        <w:rPr>
          <w:rFonts w:eastAsia="Calibri"/>
          <w:sz w:val="24"/>
          <w:szCs w:val="24"/>
        </w:rPr>
        <w:t>i</w:t>
      </w:r>
      <w:proofErr w:type="spellEnd"/>
      <w:proofErr w:type="gramEnd"/>
      <w:r w:rsidRPr="009C4627">
        <w:rPr>
          <w:rFonts w:eastAsia="Calibri"/>
          <w:sz w:val="24"/>
          <w:szCs w:val="24"/>
        </w:rPr>
        <w:t xml:space="preserve"> ед. </w:t>
      </w:r>
      <w:proofErr w:type="spellStart"/>
      <w:r w:rsidRPr="009C4627">
        <w:rPr>
          <w:rFonts w:eastAsia="Calibri"/>
          <w:sz w:val="24"/>
          <w:szCs w:val="24"/>
        </w:rPr>
        <w:t>прод</w:t>
      </w:r>
      <w:proofErr w:type="spellEnd"/>
      <w:r w:rsidRPr="009C4627">
        <w:rPr>
          <w:rFonts w:eastAsia="Calibri"/>
          <w:sz w:val="24"/>
          <w:szCs w:val="24"/>
        </w:rPr>
        <w:t xml:space="preserve">. (РФ) = </w:t>
      </w:r>
      <w:proofErr w:type="spellStart"/>
      <w:r w:rsidRPr="009C4627">
        <w:rPr>
          <w:rFonts w:eastAsia="Calibri"/>
          <w:sz w:val="24"/>
          <w:szCs w:val="24"/>
        </w:rPr>
        <w:t>kf</w:t>
      </w:r>
      <w:proofErr w:type="spellEnd"/>
      <w:r w:rsidRPr="009C4627">
        <w:rPr>
          <w:rFonts w:eastAsia="Calibri"/>
          <w:sz w:val="24"/>
          <w:szCs w:val="24"/>
        </w:rPr>
        <w:t>*</w:t>
      </w:r>
      <w:proofErr w:type="spellStart"/>
      <w:r w:rsidRPr="009C4627">
        <w:rPr>
          <w:rFonts w:eastAsia="Calibri"/>
          <w:sz w:val="24"/>
          <w:szCs w:val="24"/>
        </w:rPr>
        <w:t>Цi</w:t>
      </w:r>
      <w:proofErr w:type="spellEnd"/>
      <w:r w:rsidRPr="009C4627">
        <w:rPr>
          <w:rFonts w:eastAsia="Calibri"/>
          <w:sz w:val="24"/>
          <w:szCs w:val="24"/>
        </w:rPr>
        <w:t xml:space="preserve"> (РФ) нач</w:t>
      </w:r>
      <w:proofErr w:type="gramStart"/>
      <w:r w:rsidRPr="009C4627">
        <w:rPr>
          <w:rFonts w:eastAsia="Calibri"/>
          <w:sz w:val="24"/>
          <w:szCs w:val="24"/>
        </w:rPr>
        <w:t>.(</w:t>
      </w:r>
      <w:proofErr w:type="gramEnd"/>
      <w:r w:rsidRPr="009C4627">
        <w:rPr>
          <w:rFonts w:eastAsia="Calibri"/>
          <w:sz w:val="24"/>
          <w:szCs w:val="24"/>
        </w:rPr>
        <w:t>макс) ед.,</w:t>
      </w:r>
    </w:p>
    <w:p w14:paraId="2022B177"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где:</w:t>
      </w:r>
    </w:p>
    <w:p w14:paraId="6DFED33B"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spellStart"/>
      <w:r w:rsidRPr="009C4627">
        <w:rPr>
          <w:rFonts w:eastAsia="Calibri"/>
          <w:sz w:val="24"/>
          <w:szCs w:val="24"/>
        </w:rPr>
        <w:t>Цi</w:t>
      </w:r>
      <w:proofErr w:type="spellEnd"/>
      <w:r w:rsidRPr="009C4627">
        <w:rPr>
          <w:rFonts w:eastAsia="Calibri"/>
          <w:sz w:val="24"/>
          <w:szCs w:val="24"/>
        </w:rPr>
        <w:t xml:space="preserve"> (РФ) нач</w:t>
      </w:r>
      <w:proofErr w:type="gramStart"/>
      <w:r w:rsidRPr="009C4627">
        <w:rPr>
          <w:rFonts w:eastAsia="Calibri"/>
          <w:sz w:val="24"/>
          <w:szCs w:val="24"/>
        </w:rPr>
        <w:t>.(</w:t>
      </w:r>
      <w:proofErr w:type="gramEnd"/>
      <w:r w:rsidRPr="009C462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63FA76B1"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spellStart"/>
      <w:r w:rsidRPr="009C4627">
        <w:rPr>
          <w:rFonts w:eastAsia="Calibri"/>
          <w:sz w:val="24"/>
          <w:szCs w:val="24"/>
        </w:rPr>
        <w:t>kf</w:t>
      </w:r>
      <w:proofErr w:type="spellEnd"/>
      <w:r w:rsidRPr="009C462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1AA852AC" w14:textId="77777777" w:rsidR="00D124FD" w:rsidRPr="009C4627" w:rsidRDefault="00D124FD" w:rsidP="00D124FD">
      <w:pPr>
        <w:tabs>
          <w:tab w:val="left" w:pos="840"/>
        </w:tabs>
        <w:spacing w:line="240" w:lineRule="auto"/>
        <w:ind w:firstLine="410"/>
        <w:rPr>
          <w:rFonts w:eastAsia="Calibri"/>
          <w:sz w:val="24"/>
          <w:szCs w:val="24"/>
        </w:rPr>
      </w:pPr>
      <w:proofErr w:type="spellStart"/>
      <w:r w:rsidRPr="009C4627">
        <w:rPr>
          <w:rFonts w:eastAsia="Calibri"/>
          <w:sz w:val="24"/>
          <w:szCs w:val="24"/>
        </w:rPr>
        <w:t>kf</w:t>
      </w:r>
      <w:proofErr w:type="spellEnd"/>
      <w:r w:rsidRPr="009C4627">
        <w:rPr>
          <w:rFonts w:eastAsia="Calibri"/>
          <w:sz w:val="24"/>
          <w:szCs w:val="24"/>
        </w:rPr>
        <w:t xml:space="preserve">= </w:t>
      </w:r>
      <w:proofErr w:type="gramStart"/>
      <w:r w:rsidRPr="009C4627">
        <w:rPr>
          <w:rFonts w:eastAsia="Calibri"/>
          <w:sz w:val="24"/>
          <w:szCs w:val="24"/>
        </w:rPr>
        <w:t>Ц</w:t>
      </w:r>
      <w:proofErr w:type="gramEnd"/>
      <w:r w:rsidRPr="009C4627">
        <w:rPr>
          <w:rFonts w:eastAsia="Calibri"/>
          <w:sz w:val="24"/>
          <w:szCs w:val="24"/>
        </w:rPr>
        <w:t xml:space="preserve"> дог./ </w:t>
      </w:r>
      <w:proofErr w:type="gramStart"/>
      <w:r w:rsidRPr="009C4627">
        <w:rPr>
          <w:rFonts w:eastAsia="Calibri"/>
          <w:sz w:val="24"/>
          <w:szCs w:val="24"/>
        </w:rPr>
        <w:t>Ц</w:t>
      </w:r>
      <w:proofErr w:type="gramEnd"/>
      <w:r w:rsidRPr="009C4627">
        <w:rPr>
          <w:rFonts w:eastAsia="Calibri"/>
          <w:sz w:val="24"/>
          <w:szCs w:val="24"/>
        </w:rPr>
        <w:t xml:space="preserve"> нач.(макс), </w:t>
      </w:r>
    </w:p>
    <w:p w14:paraId="46785951"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 xml:space="preserve">где: </w:t>
      </w:r>
    </w:p>
    <w:p w14:paraId="1207412F"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gramStart"/>
      <w:r w:rsidRPr="009C4627">
        <w:rPr>
          <w:rFonts w:eastAsia="Calibri"/>
          <w:sz w:val="24"/>
          <w:szCs w:val="24"/>
        </w:rPr>
        <w:t>Ц</w:t>
      </w:r>
      <w:proofErr w:type="gramEnd"/>
      <w:r w:rsidRPr="009C4627">
        <w:rPr>
          <w:rFonts w:eastAsia="Calibri"/>
          <w:sz w:val="24"/>
          <w:szCs w:val="24"/>
        </w:rPr>
        <w:t xml:space="preserve"> дог (заявки) – цена Договора, предложенная Участником и указанная в письме о подаче оферты;</w:t>
      </w:r>
    </w:p>
    <w:p w14:paraId="3B5C69DD" w14:textId="0D13E6C3"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w:t>
      </w:r>
      <w:r w:rsidRPr="009C4627">
        <w:rPr>
          <w:rFonts w:eastAsia="Calibri"/>
          <w:sz w:val="24"/>
          <w:szCs w:val="24"/>
        </w:rPr>
        <w:tab/>
      </w:r>
      <w:proofErr w:type="gramStart"/>
      <w:r w:rsidRPr="009C4627">
        <w:rPr>
          <w:rFonts w:eastAsia="Calibri"/>
          <w:sz w:val="24"/>
          <w:szCs w:val="24"/>
        </w:rPr>
        <w:t>Ц</w:t>
      </w:r>
      <w:proofErr w:type="gramEnd"/>
      <w:r w:rsidRPr="009C4627">
        <w:rPr>
          <w:rFonts w:eastAsia="Calibri"/>
          <w:sz w:val="24"/>
          <w:szCs w:val="24"/>
        </w:rPr>
        <w:t xml:space="preserve"> нач.(макс) – начальная (максимальная) цена Договора (лота) (п. </w:t>
      </w:r>
      <w:r w:rsidR="008631DD" w:rsidRPr="009C4627">
        <w:rPr>
          <w:rFonts w:eastAsia="Calibri"/>
          <w:sz w:val="24"/>
          <w:szCs w:val="24"/>
        </w:rPr>
        <w:t>2.3.7.</w:t>
      </w:r>
      <w:r w:rsidRPr="009C4627">
        <w:rPr>
          <w:rFonts w:eastAsia="Calibri"/>
          <w:sz w:val="24"/>
          <w:szCs w:val="24"/>
        </w:rPr>
        <w:t>).;</w:t>
      </w:r>
    </w:p>
    <w:p w14:paraId="63560931" w14:textId="77777777" w:rsidR="00D124FD" w:rsidRPr="009C4627" w:rsidRDefault="00D124FD" w:rsidP="00D124FD">
      <w:pPr>
        <w:tabs>
          <w:tab w:val="left" w:pos="840"/>
        </w:tabs>
        <w:spacing w:line="240" w:lineRule="auto"/>
        <w:ind w:firstLine="410"/>
        <w:rPr>
          <w:rFonts w:eastAsia="Calibri"/>
          <w:sz w:val="24"/>
          <w:szCs w:val="24"/>
        </w:rPr>
      </w:pPr>
    </w:p>
    <w:p w14:paraId="76AB88B2" w14:textId="77777777" w:rsidR="00D124FD" w:rsidRPr="009C4627" w:rsidRDefault="00D124FD" w:rsidP="00D124FD">
      <w:pPr>
        <w:tabs>
          <w:tab w:val="left" w:pos="840"/>
        </w:tabs>
        <w:spacing w:line="240" w:lineRule="auto"/>
        <w:ind w:firstLine="410"/>
        <w:rPr>
          <w:rFonts w:eastAsia="Calibri"/>
          <w:sz w:val="24"/>
          <w:szCs w:val="24"/>
        </w:rPr>
      </w:pPr>
      <w:r w:rsidRPr="009C4627">
        <w:rPr>
          <w:rFonts w:eastAsia="Calibri"/>
          <w:sz w:val="24"/>
          <w:szCs w:val="24"/>
        </w:rPr>
        <w:t xml:space="preserve">Г) </w:t>
      </w:r>
      <w:r w:rsidRPr="009C4627">
        <w:rPr>
          <w:sz w:val="24"/>
          <w:szCs w:val="24"/>
        </w:rPr>
        <w:t>Приоритет</w:t>
      </w:r>
      <w:r w:rsidRPr="009C462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2DA80415" w14:textId="77777777" w:rsidR="00D124FD" w:rsidRPr="009C4627" w:rsidRDefault="00D124FD" w:rsidP="00D124FD">
      <w:pPr>
        <w:tabs>
          <w:tab w:val="left" w:pos="840"/>
        </w:tabs>
        <w:spacing w:line="240" w:lineRule="auto"/>
        <w:ind w:firstLine="410"/>
        <w:rPr>
          <w:rFonts w:eastAsia="Calibri"/>
          <w:sz w:val="24"/>
          <w:szCs w:val="24"/>
        </w:rPr>
      </w:pPr>
    </w:p>
    <w:p w14:paraId="21B1775E" w14:textId="77777777" w:rsidR="00D124FD" w:rsidRPr="00DB73BA" w:rsidRDefault="00D124FD" w:rsidP="00D124FD">
      <w:pPr>
        <w:tabs>
          <w:tab w:val="left" w:pos="840"/>
        </w:tabs>
        <w:spacing w:line="240" w:lineRule="auto"/>
        <w:ind w:firstLine="410"/>
        <w:rPr>
          <w:rFonts w:eastAsia="Calibri"/>
          <w:sz w:val="24"/>
          <w:szCs w:val="24"/>
        </w:rPr>
      </w:pPr>
      <w:r w:rsidRPr="009C4627">
        <w:rPr>
          <w:rFonts w:eastAsia="Calibri"/>
          <w:sz w:val="24"/>
          <w:szCs w:val="24"/>
        </w:rPr>
        <w:t xml:space="preserve">Д) </w:t>
      </w:r>
      <w:r w:rsidRPr="009C4627">
        <w:rPr>
          <w:sz w:val="24"/>
          <w:szCs w:val="24"/>
        </w:rPr>
        <w:t>Полученное</w:t>
      </w:r>
      <w:r w:rsidRPr="009C4627">
        <w:rPr>
          <w:rFonts w:eastAsia="Calibri"/>
          <w:sz w:val="24"/>
          <w:szCs w:val="24"/>
        </w:rPr>
        <w:t xml:space="preserve"> значение ценового рейтинга заявки </w:t>
      </w:r>
      <w:proofErr w:type="spellStart"/>
      <w:r w:rsidRPr="009C4627">
        <w:rPr>
          <w:rFonts w:eastAsia="Calibri"/>
          <w:sz w:val="24"/>
          <w:szCs w:val="24"/>
        </w:rPr>
        <w:t>Б</w:t>
      </w:r>
      <w:proofErr w:type="gramStart"/>
      <w:r w:rsidRPr="009C4627">
        <w:rPr>
          <w:rFonts w:eastAsia="Calibri"/>
          <w:sz w:val="24"/>
          <w:szCs w:val="24"/>
        </w:rPr>
        <w:t>i</w:t>
      </w:r>
      <w:proofErr w:type="spellEnd"/>
      <w:proofErr w:type="gramEnd"/>
      <w:r w:rsidRPr="009C462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24478108" w14:textId="77777777" w:rsidR="00DB73BA" w:rsidRPr="000620D7" w:rsidRDefault="00DB73BA" w:rsidP="00DB73BA">
      <w:pPr>
        <w:suppressAutoHyphens w:val="0"/>
        <w:spacing w:line="240" w:lineRule="auto"/>
        <w:rPr>
          <w:bCs w:val="0"/>
          <w:sz w:val="24"/>
          <w:szCs w:val="24"/>
          <w:lang w:eastAsia="ru-RU"/>
        </w:rPr>
      </w:pPr>
    </w:p>
    <w:p w14:paraId="662DCFAB" w14:textId="77777777" w:rsidR="00DB73BA" w:rsidRPr="000620D7" w:rsidRDefault="00DB73BA" w:rsidP="00DB73BA">
      <w:pPr>
        <w:suppressAutoHyphens w:val="0"/>
        <w:spacing w:line="240" w:lineRule="auto"/>
        <w:jc w:val="center"/>
        <w:rPr>
          <w:b/>
          <w:bCs w:val="0"/>
          <w:sz w:val="24"/>
          <w:szCs w:val="24"/>
          <w:lang w:eastAsia="ru-RU"/>
        </w:rPr>
      </w:pPr>
      <w:r w:rsidRPr="000620D7">
        <w:rPr>
          <w:b/>
          <w:bCs w:val="0"/>
          <w:sz w:val="24"/>
          <w:szCs w:val="24"/>
          <w:lang w:eastAsia="ru-RU"/>
        </w:rPr>
        <w:lastRenderedPageBreak/>
        <w:t>1.2 Расчёт рейтинга «надежность контрагента» (</w:t>
      </w:r>
      <w:proofErr w:type="spellStart"/>
      <w:r w:rsidRPr="000620D7">
        <w:rPr>
          <w:b/>
          <w:bCs w:val="0"/>
          <w:sz w:val="24"/>
          <w:szCs w:val="24"/>
          <w:lang w:eastAsia="ru-RU"/>
        </w:rPr>
        <w:t>Ka</w:t>
      </w:r>
      <w:proofErr w:type="spellEnd"/>
      <w:r w:rsidRPr="000620D7">
        <w:rPr>
          <w:b/>
          <w:bCs w:val="0"/>
          <w:sz w:val="24"/>
          <w:szCs w:val="24"/>
          <w:lang w:eastAsia="ru-RU"/>
        </w:rPr>
        <w:t>)</w:t>
      </w:r>
    </w:p>
    <w:p w14:paraId="0684C311" w14:textId="77777777" w:rsidR="00DB73BA" w:rsidRPr="000620D7" w:rsidRDefault="00DB73BA" w:rsidP="00DB73BA">
      <w:pPr>
        <w:suppressAutoHyphens w:val="0"/>
        <w:spacing w:line="240" w:lineRule="auto"/>
        <w:jc w:val="center"/>
        <w:rPr>
          <w:bCs w:val="0"/>
          <w:sz w:val="24"/>
          <w:szCs w:val="24"/>
          <w:lang w:eastAsia="ru-RU"/>
        </w:rPr>
      </w:pPr>
    </w:p>
    <w:p w14:paraId="2E3C24E4" w14:textId="77777777" w:rsidR="00DB73BA" w:rsidRPr="000620D7" w:rsidRDefault="00DB73BA" w:rsidP="00DB73BA">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545FFDC4" w14:textId="77777777" w:rsidR="00DB73BA" w:rsidRPr="000620D7" w:rsidRDefault="00DB73BA" w:rsidP="00DB73BA">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0197383A" w14:textId="77777777" w:rsidR="00DB73BA" w:rsidRPr="000620D7" w:rsidRDefault="00DB73BA" w:rsidP="00DB73BA">
      <w:pPr>
        <w:suppressAutoHyphens w:val="0"/>
        <w:spacing w:line="240" w:lineRule="auto"/>
        <w:rPr>
          <w:bCs w:val="0"/>
          <w:sz w:val="24"/>
          <w:szCs w:val="24"/>
          <w:lang w:eastAsia="ru-RU"/>
        </w:rPr>
      </w:pPr>
    </w:p>
    <w:p w14:paraId="2154AB64" w14:textId="77777777" w:rsidR="00DB73BA" w:rsidRPr="000620D7" w:rsidRDefault="00DB73BA" w:rsidP="00DB73BA">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483FD626" w14:textId="77777777" w:rsidR="00DB73BA" w:rsidRPr="000620D7" w:rsidRDefault="00DB73BA" w:rsidP="00DB73BA">
      <w:pPr>
        <w:suppressAutoHyphens w:val="0"/>
        <w:spacing w:line="240" w:lineRule="auto"/>
        <w:jc w:val="center"/>
        <w:rPr>
          <w:bCs w:val="0"/>
          <w:sz w:val="24"/>
          <w:szCs w:val="24"/>
          <w:lang w:eastAsia="ru-RU"/>
        </w:rPr>
      </w:pPr>
    </w:p>
    <w:p w14:paraId="54074556" w14:textId="77777777" w:rsidR="00DB73BA" w:rsidRPr="000620D7" w:rsidRDefault="00DB73BA" w:rsidP="00DB73BA">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35FBC803" w14:textId="77777777" w:rsidR="00DB73BA" w:rsidRPr="000620D7" w:rsidRDefault="00DB73BA" w:rsidP="00DB73BA">
      <w:pPr>
        <w:suppressAutoHyphens w:val="0"/>
        <w:spacing w:line="240" w:lineRule="auto"/>
        <w:rPr>
          <w:bCs w:val="0"/>
          <w:sz w:val="24"/>
          <w:szCs w:val="24"/>
          <w:lang w:eastAsia="ru-RU"/>
        </w:rPr>
      </w:pPr>
    </w:p>
    <w:p w14:paraId="1734F7C7" w14:textId="77777777" w:rsidR="00DB73BA" w:rsidRPr="000620D7" w:rsidRDefault="00DB73BA" w:rsidP="00DB73BA">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Б2+Б3)*</w:t>
      </w:r>
      <w:proofErr w:type="spellStart"/>
      <w:r w:rsidRPr="000620D7">
        <w:rPr>
          <w:bCs w:val="0"/>
          <w:sz w:val="24"/>
          <w:szCs w:val="24"/>
          <w:lang w:eastAsia="ru-RU"/>
        </w:rPr>
        <w:t>Каi</w:t>
      </w:r>
      <w:proofErr w:type="spellEnd"/>
      <w:r w:rsidRPr="000620D7">
        <w:rPr>
          <w:bCs w:val="0"/>
          <w:sz w:val="24"/>
          <w:szCs w:val="24"/>
          <w:lang w:eastAsia="ru-RU"/>
        </w:rPr>
        <w:t>,</w:t>
      </w:r>
    </w:p>
    <w:p w14:paraId="66125B37" w14:textId="77777777" w:rsidR="00DB73BA" w:rsidRPr="000620D7" w:rsidRDefault="00DB73BA" w:rsidP="00DB73BA">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DB73BA" w:rsidRPr="000620D7" w14:paraId="23BAD95C" w14:textId="77777777" w:rsidTr="00685C30">
        <w:tc>
          <w:tcPr>
            <w:tcW w:w="279" w:type="pct"/>
            <w:tcBorders>
              <w:top w:val="single" w:sz="4" w:space="0" w:color="auto"/>
              <w:left w:val="single" w:sz="4" w:space="0" w:color="auto"/>
              <w:bottom w:val="single" w:sz="4" w:space="0" w:color="auto"/>
              <w:right w:val="single" w:sz="4" w:space="0" w:color="auto"/>
            </w:tcBorders>
            <w:hideMark/>
          </w:tcPr>
          <w:p w14:paraId="69424996"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2F0DDBF4" w14:textId="77777777" w:rsidR="00DB73BA" w:rsidRPr="000620D7" w:rsidRDefault="00DB73BA" w:rsidP="00685C30">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41BBFF06"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4336BC9"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DB73BA" w:rsidRPr="000620D7" w14:paraId="636095E1" w14:textId="77777777" w:rsidTr="00685C30">
        <w:tc>
          <w:tcPr>
            <w:tcW w:w="279" w:type="pct"/>
            <w:tcBorders>
              <w:top w:val="single" w:sz="4" w:space="0" w:color="auto"/>
              <w:left w:val="single" w:sz="4" w:space="0" w:color="auto"/>
              <w:bottom w:val="single" w:sz="4" w:space="0" w:color="auto"/>
              <w:right w:val="single" w:sz="4" w:space="0" w:color="auto"/>
            </w:tcBorders>
            <w:hideMark/>
          </w:tcPr>
          <w:p w14:paraId="52316202"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4B89BA6C" w14:textId="77777777" w:rsidR="00DB73BA" w:rsidRPr="000620D7" w:rsidRDefault="00DB73BA" w:rsidP="00685C30">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Б3  </w:t>
            </w:r>
          </w:p>
        </w:tc>
        <w:tc>
          <w:tcPr>
            <w:tcW w:w="223" w:type="pct"/>
            <w:tcBorders>
              <w:top w:val="single" w:sz="4" w:space="0" w:color="auto"/>
              <w:left w:val="single" w:sz="4" w:space="0" w:color="auto"/>
              <w:bottom w:val="single" w:sz="4" w:space="0" w:color="auto"/>
              <w:right w:val="single" w:sz="4" w:space="0" w:color="auto"/>
            </w:tcBorders>
            <w:hideMark/>
          </w:tcPr>
          <w:p w14:paraId="7DC196F3"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06C8E0B1"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DB73BA" w:rsidRPr="000620D7" w14:paraId="2634DF1A" w14:textId="77777777" w:rsidTr="00685C30">
        <w:tc>
          <w:tcPr>
            <w:tcW w:w="279" w:type="pct"/>
            <w:tcBorders>
              <w:top w:val="single" w:sz="4" w:space="0" w:color="auto"/>
              <w:left w:val="single" w:sz="4" w:space="0" w:color="auto"/>
              <w:bottom w:val="single" w:sz="4" w:space="0" w:color="auto"/>
              <w:right w:val="single" w:sz="4" w:space="0" w:color="auto"/>
            </w:tcBorders>
          </w:tcPr>
          <w:p w14:paraId="0B62BFB1" w14:textId="77777777" w:rsidR="00DB73BA" w:rsidRPr="000620D7" w:rsidRDefault="00DB73BA" w:rsidP="00685C30">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6660B2CE" w14:textId="77777777" w:rsidR="00DB73BA" w:rsidRPr="000620D7" w:rsidRDefault="00DB73BA" w:rsidP="00685C30">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26B869F2"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0BC52BFA" w14:textId="77777777" w:rsidR="00DB73BA" w:rsidRPr="000620D7" w:rsidRDefault="00DB73BA" w:rsidP="00685C30">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55FB4A5" w14:textId="77777777" w:rsidR="00DB73BA" w:rsidRPr="000620D7" w:rsidRDefault="00DB73BA" w:rsidP="00DB73BA">
      <w:pPr>
        <w:pStyle w:val="4-"/>
        <w:numPr>
          <w:ilvl w:val="0"/>
          <w:numId w:val="0"/>
        </w:numPr>
        <w:tabs>
          <w:tab w:val="left" w:pos="1418"/>
        </w:tabs>
        <w:spacing w:line="276" w:lineRule="auto"/>
        <w:ind w:left="709"/>
        <w:rPr>
          <w:bCs/>
          <w:color w:val="0070C0"/>
          <w:szCs w:val="24"/>
          <w:lang w:eastAsia="x-none"/>
        </w:rPr>
      </w:pPr>
    </w:p>
    <w:p w14:paraId="53A213BA" w14:textId="77777777" w:rsidR="00DB73BA" w:rsidRDefault="00DB73BA" w:rsidP="00DB73BA">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06BF0A20" w14:textId="77777777" w:rsidR="00DB73BA" w:rsidRPr="000620D7" w:rsidRDefault="00DB73BA" w:rsidP="00DB73BA">
      <w:pPr>
        <w:tabs>
          <w:tab w:val="left" w:pos="1440"/>
        </w:tabs>
        <w:suppressAutoHyphens w:val="0"/>
        <w:spacing w:line="240" w:lineRule="auto"/>
        <w:ind w:left="1701" w:hanging="567"/>
        <w:rPr>
          <w:bCs w:val="0"/>
          <w:i/>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0FEBE5"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w:t>
      </w:r>
      <w:r w:rsidRPr="00BC7712">
        <w:rPr>
          <w:szCs w:val="24"/>
        </w:rPr>
        <w:lastRenderedPageBreak/>
        <w:t xml:space="preserve">в закупках товаров, работ, услуг отдельными видами юридических лиц, годовом объеме таких </w:t>
      </w:r>
      <w:r w:rsidRPr="009C4627">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9C4627">
        <w:rPr>
          <w:szCs w:val="24"/>
        </w:rPr>
        <w:t>-</w:t>
      </w:r>
      <w:r w:rsidR="00FD6462" w:rsidRPr="009C4627">
        <w:rPr>
          <w:bCs/>
          <w:sz w:val="22"/>
          <w:szCs w:val="24"/>
          <w:lang w:eastAsia="ar-SA"/>
        </w:rPr>
        <w:t xml:space="preserve"> </w:t>
      </w:r>
      <w:r w:rsidR="00FD6462" w:rsidRPr="009C4627">
        <w:rPr>
          <w:bCs/>
          <w:szCs w:val="24"/>
        </w:rPr>
        <w:t>не более 30 календарных дней</w:t>
      </w:r>
      <w:proofErr w:type="gramEnd"/>
      <w:r w:rsidR="00FD6462" w:rsidRPr="009C4627">
        <w:rPr>
          <w:bCs/>
          <w:szCs w:val="24"/>
        </w:rPr>
        <w:t xml:space="preserve"> со дня подписания заказчиком документа о приеме товара</w:t>
      </w:r>
      <w:r w:rsidR="009C4627">
        <w:rPr>
          <w:bCs/>
          <w:szCs w:val="24"/>
        </w:rPr>
        <w:t xml:space="preserve"> </w:t>
      </w:r>
      <w:r w:rsidR="00FD6462" w:rsidRPr="009C4627">
        <w:rPr>
          <w:bCs/>
          <w:szCs w:val="24"/>
        </w:rPr>
        <w:t>(выполнении работы, оказания услуги) по договору</w:t>
      </w:r>
      <w:r w:rsidR="009C4627">
        <w:rPr>
          <w:bCs/>
          <w:szCs w:val="24"/>
        </w:rPr>
        <w:t xml:space="preserve"> (</w:t>
      </w:r>
      <w:r w:rsidR="00FD6462" w:rsidRPr="009C4627">
        <w:rPr>
          <w:bCs/>
          <w:szCs w:val="24"/>
        </w:rPr>
        <w:t>отдельному этапу договора)</w:t>
      </w:r>
      <w:r w:rsidR="00DB73BA" w:rsidRPr="009C4627">
        <w:rPr>
          <w:bCs/>
          <w:szCs w:val="24"/>
        </w:rPr>
        <w:t>.</w:t>
      </w:r>
    </w:p>
    <w:p w14:paraId="199875BC" w14:textId="77777777" w:rsidR="00F225B4" w:rsidRPr="00F225B4" w:rsidRDefault="00F225B4" w:rsidP="009C4627">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9C4627"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9C4627">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3A67B986" w:rsidR="002A662D" w:rsidRPr="009C4627" w:rsidRDefault="002A662D" w:rsidP="009C4627">
      <w:pPr>
        <w:pStyle w:val="3-"/>
        <w:numPr>
          <w:ilvl w:val="2"/>
          <w:numId w:val="40"/>
        </w:numPr>
        <w:tabs>
          <w:tab w:val="left" w:pos="1418"/>
        </w:tabs>
        <w:spacing w:before="0" w:after="0" w:line="276" w:lineRule="auto"/>
        <w:ind w:left="0" w:firstLine="709"/>
        <w:rPr>
          <w:szCs w:val="24"/>
        </w:rPr>
      </w:pPr>
      <w:r w:rsidRPr="009C4627">
        <w:t xml:space="preserve">Предполагается, что подведение итогов закупки будет осуществлено по адресу фактического нахождения Организатора закупки в срок до </w:t>
      </w:r>
      <w:r w:rsidR="009C4627">
        <w:rPr>
          <w:b/>
        </w:rPr>
        <w:t>25</w:t>
      </w:r>
      <w:r w:rsidRPr="009C4627">
        <w:rPr>
          <w:b/>
        </w:rPr>
        <w:t xml:space="preserve"> я</w:t>
      </w:r>
      <w:r w:rsidR="009C4627">
        <w:rPr>
          <w:b/>
        </w:rPr>
        <w:t>нваря</w:t>
      </w:r>
      <w:r w:rsidRPr="009C4627">
        <w:rPr>
          <w:b/>
        </w:rPr>
        <w:t xml:space="preserve"> 201</w:t>
      </w:r>
      <w:r w:rsidR="009C4627">
        <w:rPr>
          <w:b/>
        </w:rPr>
        <w:t>8</w:t>
      </w:r>
      <w:r w:rsidRPr="009C4627">
        <w:rPr>
          <w:b/>
        </w:rPr>
        <w:t xml:space="preserve"> г. 1</w:t>
      </w:r>
      <w:r w:rsidR="009C4627">
        <w:rPr>
          <w:b/>
        </w:rPr>
        <w:t>6</w:t>
      </w:r>
      <w:r w:rsidRPr="009C4627">
        <w:rPr>
          <w:b/>
        </w:rPr>
        <w:t>:00</w:t>
      </w:r>
      <w:r w:rsidRPr="009C4627">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9C4627"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 как сделки, в совершении которой имеется заинтересованность, Договор заключается после одобрения С</w:t>
      </w:r>
      <w:r w:rsidRPr="009C4627">
        <w:rPr>
          <w:szCs w:val="24"/>
        </w:rPr>
        <w:t xml:space="preserve">оветом директоров </w:t>
      </w:r>
      <w:r w:rsidR="00ED10F6" w:rsidRPr="009C4627">
        <w:rPr>
          <w:szCs w:val="24"/>
        </w:rPr>
        <w:t>П</w:t>
      </w:r>
      <w:r w:rsidRPr="009C4627">
        <w:rPr>
          <w:szCs w:val="24"/>
        </w:rPr>
        <w:t xml:space="preserve">АО «МРСК </w:t>
      </w:r>
      <w:r w:rsidR="00ED10F6" w:rsidRPr="009C4627">
        <w:rPr>
          <w:szCs w:val="24"/>
        </w:rPr>
        <w:t>Юг</w:t>
      </w:r>
      <w:r w:rsidRPr="009C4627">
        <w:rPr>
          <w:szCs w:val="24"/>
        </w:rPr>
        <w:t>а».</w:t>
      </w:r>
    </w:p>
    <w:p w14:paraId="40500E02" w14:textId="03EE81AA" w:rsidR="00DB73BA" w:rsidRPr="009C4627" w:rsidRDefault="00DB73BA" w:rsidP="00DB73BA">
      <w:pPr>
        <w:pStyle w:val="3-"/>
        <w:numPr>
          <w:ilvl w:val="2"/>
          <w:numId w:val="40"/>
        </w:numPr>
        <w:tabs>
          <w:tab w:val="left" w:pos="1418"/>
        </w:tabs>
        <w:spacing w:before="0" w:after="0" w:line="276" w:lineRule="auto"/>
        <w:ind w:left="0" w:firstLine="709"/>
        <w:rPr>
          <w:szCs w:val="24"/>
        </w:rPr>
      </w:pPr>
      <w:proofErr w:type="gramStart"/>
      <w:r w:rsidRPr="009C4627">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9C4627">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9C4627"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9C4627">
        <w:lastRenderedPageBreak/>
        <w:t xml:space="preserve">Образцы основных форм документов, включаемых в </w:t>
      </w:r>
      <w:bookmarkEnd w:id="245"/>
      <w:bookmarkEnd w:id="246"/>
      <w:r w:rsidRPr="009C4627">
        <w:t>Заявку</w:t>
      </w:r>
      <w:bookmarkEnd w:id="247"/>
      <w:bookmarkEnd w:id="248"/>
      <w:bookmarkEnd w:id="249"/>
      <w:bookmarkEnd w:id="250"/>
      <w:bookmarkEnd w:id="251"/>
    </w:p>
    <w:p w14:paraId="7A31744F" w14:textId="77777777" w:rsidR="00DD014F" w:rsidRPr="009C4627" w:rsidRDefault="00604784" w:rsidP="00604784">
      <w:pPr>
        <w:pStyle w:val="7-"/>
      </w:pPr>
      <w:bookmarkStart w:id="252" w:name="_Ref429411232"/>
      <w:r w:rsidRPr="009C4627">
        <w:t xml:space="preserve"> </w:t>
      </w:r>
      <w:bookmarkEnd w:id="252"/>
    </w:p>
    <w:p w14:paraId="5647E9F7" w14:textId="77777777" w:rsidR="00DD014F" w:rsidRPr="009C4627"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9C4627">
        <w:rPr>
          <w:b/>
        </w:rPr>
        <w:t>Письмо о подаче оферты</w:t>
      </w:r>
      <w:bookmarkEnd w:id="253"/>
      <w:bookmarkEnd w:id="254"/>
      <w:bookmarkEnd w:id="255"/>
    </w:p>
    <w:p w14:paraId="1FE79EE5" w14:textId="77777777" w:rsidR="00DD014F" w:rsidRPr="009C4627" w:rsidRDefault="00DD014F" w:rsidP="00DD014F"/>
    <w:p w14:paraId="3C22136E" w14:textId="193FDCD8" w:rsidR="0086662F" w:rsidRPr="009C4627" w:rsidRDefault="0086662F" w:rsidP="0086662F">
      <w:pPr>
        <w:tabs>
          <w:tab w:val="left" w:pos="1080"/>
        </w:tabs>
        <w:spacing w:line="240" w:lineRule="auto"/>
        <w:ind w:firstLine="540"/>
        <w:jc w:val="center"/>
        <w:rPr>
          <w:b/>
        </w:rPr>
      </w:pPr>
      <w:bookmarkStart w:id="256" w:name="_Ref429411246"/>
      <w:bookmarkStart w:id="257" w:name="_Ref34763774"/>
      <w:r w:rsidRPr="009C4627">
        <w:rPr>
          <w:b/>
        </w:rPr>
        <w:t>Фирменный бланк Участника закупки</w:t>
      </w:r>
    </w:p>
    <w:p w14:paraId="0250311E" w14:textId="77777777" w:rsidR="0086662F" w:rsidRPr="009C4627"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9C4627"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9C4627" w:rsidRDefault="0086662F" w:rsidP="0086662F">
            <w:pPr>
              <w:widowControl w:val="0"/>
              <w:tabs>
                <w:tab w:val="left" w:pos="7938"/>
              </w:tabs>
              <w:spacing w:line="240" w:lineRule="auto"/>
              <w:ind w:firstLine="0"/>
              <w:jc w:val="center"/>
              <w:rPr>
                <w:b/>
              </w:rPr>
            </w:pPr>
            <w:r w:rsidRPr="009C4627">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9C4627" w:rsidRDefault="0086662F" w:rsidP="0086662F">
            <w:pPr>
              <w:widowControl w:val="0"/>
              <w:spacing w:line="240" w:lineRule="auto"/>
              <w:ind w:left="74" w:firstLine="0"/>
              <w:jc w:val="right"/>
              <w:rPr>
                <w:b/>
                <w:bCs w:val="0"/>
                <w:sz w:val="23"/>
                <w:szCs w:val="23"/>
              </w:rPr>
            </w:pPr>
            <w:r w:rsidRPr="009C4627">
              <w:rPr>
                <w:b/>
                <w:bCs w:val="0"/>
                <w:sz w:val="23"/>
                <w:szCs w:val="23"/>
              </w:rPr>
              <w:t xml:space="preserve">Председателю закупочной комиссии </w:t>
            </w:r>
          </w:p>
          <w:p w14:paraId="47B4CAFA" w14:textId="77777777" w:rsidR="0086662F" w:rsidRPr="009C4627" w:rsidRDefault="0086662F" w:rsidP="0086662F">
            <w:pPr>
              <w:widowControl w:val="0"/>
              <w:tabs>
                <w:tab w:val="left" w:pos="7938"/>
              </w:tabs>
              <w:spacing w:line="240" w:lineRule="auto"/>
              <w:ind w:left="72" w:firstLine="0"/>
              <w:rPr>
                <w:b/>
              </w:rPr>
            </w:pPr>
            <w:r w:rsidRPr="009C4627">
              <w:rPr>
                <w:b/>
                <w:bCs w:val="0"/>
                <w:sz w:val="23"/>
                <w:szCs w:val="23"/>
              </w:rPr>
              <w:t>____________________________________</w:t>
            </w:r>
          </w:p>
        </w:tc>
      </w:tr>
    </w:tbl>
    <w:p w14:paraId="6EC101D1" w14:textId="77777777" w:rsidR="0086662F" w:rsidRPr="009C4627" w:rsidRDefault="0086662F" w:rsidP="0086662F">
      <w:pPr>
        <w:tabs>
          <w:tab w:val="left" w:pos="1080"/>
        </w:tabs>
        <w:spacing w:line="240" w:lineRule="auto"/>
        <w:ind w:firstLine="540"/>
      </w:pPr>
    </w:p>
    <w:p w14:paraId="7D6F9E7E" w14:textId="77777777" w:rsidR="0086662F" w:rsidRPr="009C4627" w:rsidRDefault="0086662F" w:rsidP="0086662F">
      <w:pPr>
        <w:tabs>
          <w:tab w:val="left" w:pos="1080"/>
        </w:tabs>
        <w:spacing w:line="240" w:lineRule="auto"/>
        <w:ind w:firstLine="540"/>
      </w:pPr>
    </w:p>
    <w:p w14:paraId="3E203372" w14:textId="77777777" w:rsidR="0086662F" w:rsidRPr="009C4627" w:rsidRDefault="0086662F" w:rsidP="0086662F">
      <w:pPr>
        <w:tabs>
          <w:tab w:val="left" w:pos="1080"/>
        </w:tabs>
        <w:spacing w:line="240" w:lineRule="auto"/>
        <w:ind w:firstLine="540"/>
      </w:pPr>
      <w:r w:rsidRPr="009C4627">
        <w:t>Изучив Извещение о [</w:t>
      </w:r>
      <w:r w:rsidRPr="009C4627">
        <w:rPr>
          <w:b/>
          <w:bCs w:val="0"/>
          <w:i/>
          <w:iCs/>
          <w:shd w:val="clear" w:color="auto" w:fill="FFFF99"/>
        </w:rPr>
        <w:t>указывается способ и вид проведения закупки</w:t>
      </w:r>
      <w:r w:rsidRPr="009C4627">
        <w:t>] на право заключения Договора _________ ____________________ [</w:t>
      </w:r>
      <w:r w:rsidRPr="009C4627">
        <w:rPr>
          <w:b/>
          <w:bCs w:val="0"/>
          <w:i/>
          <w:iCs/>
          <w:shd w:val="clear" w:color="auto" w:fill="FFFF99"/>
        </w:rPr>
        <w:t>указывается предмет закупки</w:t>
      </w:r>
      <w:r w:rsidRPr="009C4627">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9C4627" w:rsidRDefault="0086662F" w:rsidP="0086662F">
      <w:pPr>
        <w:tabs>
          <w:tab w:val="left" w:pos="1080"/>
        </w:tabs>
        <w:spacing w:line="240" w:lineRule="auto"/>
        <w:ind w:firstLine="540"/>
      </w:pPr>
    </w:p>
    <w:p w14:paraId="007C2BFF" w14:textId="77777777" w:rsidR="0086662F" w:rsidRPr="009C4627" w:rsidRDefault="0086662F" w:rsidP="0086662F">
      <w:pPr>
        <w:tabs>
          <w:tab w:val="left" w:pos="1080"/>
        </w:tabs>
        <w:spacing w:line="240" w:lineRule="auto"/>
        <w:ind w:firstLine="540"/>
      </w:pPr>
      <w:r w:rsidRPr="009C4627">
        <w:t xml:space="preserve">____________________________________________________________________, </w:t>
      </w:r>
    </w:p>
    <w:p w14:paraId="36B085D1" w14:textId="77777777" w:rsidR="0086662F" w:rsidRPr="009C4627" w:rsidRDefault="0086662F" w:rsidP="0086662F">
      <w:pPr>
        <w:tabs>
          <w:tab w:val="left" w:pos="1080"/>
        </w:tabs>
        <w:spacing w:line="240" w:lineRule="auto"/>
        <w:rPr>
          <w:i/>
          <w:sz w:val="20"/>
          <w:szCs w:val="20"/>
        </w:rPr>
      </w:pPr>
      <w:r w:rsidRPr="009C4627">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9C4627" w:rsidRDefault="0086662F" w:rsidP="0086662F">
      <w:pPr>
        <w:tabs>
          <w:tab w:val="left" w:pos="1080"/>
        </w:tabs>
        <w:spacing w:line="240" w:lineRule="auto"/>
        <w:ind w:firstLine="540"/>
      </w:pPr>
    </w:p>
    <w:p w14:paraId="053375EC" w14:textId="77777777" w:rsidR="0086662F" w:rsidRPr="009C4627" w:rsidRDefault="0086662F" w:rsidP="0086662F">
      <w:pPr>
        <w:tabs>
          <w:tab w:val="left" w:pos="1080"/>
        </w:tabs>
        <w:spacing w:line="240" w:lineRule="auto"/>
        <w:ind w:firstLine="540"/>
      </w:pPr>
    </w:p>
    <w:p w14:paraId="223F9476" w14:textId="77777777" w:rsidR="0086662F" w:rsidRPr="009C4627" w:rsidRDefault="0086662F" w:rsidP="0086662F">
      <w:pPr>
        <w:tabs>
          <w:tab w:val="left" w:pos="1080"/>
        </w:tabs>
        <w:spacing w:line="240" w:lineRule="auto"/>
        <w:ind w:firstLine="540"/>
      </w:pPr>
      <w:proofErr w:type="gramStart"/>
      <w:r w:rsidRPr="009C4627">
        <w:t>зарегистрированное</w:t>
      </w:r>
      <w:proofErr w:type="gramEnd"/>
      <w:r w:rsidRPr="009C4627">
        <w:t xml:space="preserve"> по адресу</w:t>
      </w:r>
    </w:p>
    <w:p w14:paraId="7C2F2F68" w14:textId="77777777" w:rsidR="0086662F" w:rsidRPr="009C4627" w:rsidRDefault="0086662F" w:rsidP="0086662F">
      <w:pPr>
        <w:tabs>
          <w:tab w:val="left" w:pos="1080"/>
        </w:tabs>
        <w:spacing w:line="240" w:lineRule="auto"/>
        <w:ind w:firstLine="540"/>
      </w:pPr>
    </w:p>
    <w:p w14:paraId="393A9FFE" w14:textId="77777777" w:rsidR="0086662F" w:rsidRPr="009C4627" w:rsidRDefault="0086662F" w:rsidP="0086662F">
      <w:pPr>
        <w:tabs>
          <w:tab w:val="left" w:pos="1080"/>
        </w:tabs>
        <w:spacing w:line="240" w:lineRule="auto"/>
        <w:ind w:firstLine="540"/>
      </w:pPr>
      <w:r w:rsidRPr="009C4627">
        <w:t>________________________________________________________________________,</w:t>
      </w:r>
    </w:p>
    <w:p w14:paraId="1918ACD1" w14:textId="77777777" w:rsidR="0086662F" w:rsidRPr="009C4627" w:rsidRDefault="0086662F" w:rsidP="0086662F">
      <w:pPr>
        <w:tabs>
          <w:tab w:val="left" w:pos="1080"/>
        </w:tabs>
        <w:spacing w:line="240" w:lineRule="auto"/>
        <w:ind w:firstLine="540"/>
        <w:rPr>
          <w:i/>
          <w:sz w:val="20"/>
          <w:szCs w:val="20"/>
        </w:rPr>
      </w:pPr>
      <w:r w:rsidRPr="009C4627">
        <w:rPr>
          <w:i/>
          <w:sz w:val="20"/>
          <w:szCs w:val="20"/>
        </w:rPr>
        <w:t>(</w:t>
      </w:r>
      <w:proofErr w:type="gramStart"/>
      <w:r w:rsidRPr="009C4627">
        <w:rPr>
          <w:i/>
          <w:sz w:val="20"/>
          <w:szCs w:val="20"/>
        </w:rPr>
        <w:t>место нахождение</w:t>
      </w:r>
      <w:proofErr w:type="gramEnd"/>
      <w:r w:rsidRPr="009C4627">
        <w:rPr>
          <w:i/>
          <w:sz w:val="20"/>
          <w:szCs w:val="20"/>
        </w:rPr>
        <w:t xml:space="preserve"> Участника закупки)</w:t>
      </w:r>
    </w:p>
    <w:p w14:paraId="62AA83B9" w14:textId="77777777" w:rsidR="0086662F" w:rsidRPr="009C4627" w:rsidRDefault="0086662F" w:rsidP="0086662F">
      <w:pPr>
        <w:tabs>
          <w:tab w:val="left" w:pos="1080"/>
        </w:tabs>
        <w:spacing w:line="240" w:lineRule="auto"/>
        <w:ind w:firstLine="540"/>
      </w:pPr>
    </w:p>
    <w:p w14:paraId="428C3A15" w14:textId="77777777" w:rsidR="0086662F" w:rsidRPr="009C4627" w:rsidRDefault="0086662F" w:rsidP="0086662F">
      <w:pPr>
        <w:tabs>
          <w:tab w:val="left" w:pos="1080"/>
        </w:tabs>
        <w:spacing w:line="240" w:lineRule="auto"/>
        <w:ind w:firstLine="540"/>
      </w:pPr>
      <w:r w:rsidRPr="009C4627">
        <w:t xml:space="preserve">предлагает заключить Договор </w:t>
      </w:r>
      <w:proofErr w:type="gramStart"/>
      <w:r w:rsidRPr="009C4627">
        <w:t>на</w:t>
      </w:r>
      <w:proofErr w:type="gramEnd"/>
      <w:r w:rsidRPr="009C4627">
        <w:t>:</w:t>
      </w:r>
    </w:p>
    <w:p w14:paraId="189D045C" w14:textId="77777777" w:rsidR="0086662F" w:rsidRPr="009C4627" w:rsidRDefault="0086662F" w:rsidP="0086662F">
      <w:pPr>
        <w:tabs>
          <w:tab w:val="left" w:pos="1080"/>
        </w:tabs>
        <w:spacing w:line="240" w:lineRule="auto"/>
        <w:ind w:firstLine="540"/>
      </w:pPr>
    </w:p>
    <w:p w14:paraId="5ABCF0E5" w14:textId="77777777" w:rsidR="0086662F" w:rsidRPr="009C4627" w:rsidRDefault="0086662F" w:rsidP="0086662F">
      <w:pPr>
        <w:tabs>
          <w:tab w:val="left" w:pos="1080"/>
        </w:tabs>
        <w:spacing w:line="240" w:lineRule="auto"/>
        <w:ind w:firstLine="540"/>
      </w:pPr>
      <w:r w:rsidRPr="009C4627">
        <w:t>________________________________________________________________________</w:t>
      </w:r>
    </w:p>
    <w:p w14:paraId="1D72793B" w14:textId="77777777" w:rsidR="0086662F" w:rsidRPr="009C4627" w:rsidRDefault="0086662F" w:rsidP="0086662F">
      <w:pPr>
        <w:tabs>
          <w:tab w:val="left" w:pos="1080"/>
        </w:tabs>
        <w:spacing w:line="240" w:lineRule="auto"/>
        <w:ind w:firstLine="540"/>
        <w:rPr>
          <w:i/>
          <w:sz w:val="20"/>
          <w:szCs w:val="20"/>
        </w:rPr>
      </w:pPr>
      <w:r w:rsidRPr="009C4627">
        <w:rPr>
          <w:i/>
          <w:sz w:val="20"/>
          <w:szCs w:val="20"/>
        </w:rPr>
        <w:t>(наименование закупки, предмет закупки)</w:t>
      </w:r>
    </w:p>
    <w:p w14:paraId="4BA17F76" w14:textId="77777777" w:rsidR="0086662F" w:rsidRPr="009C4627" w:rsidRDefault="0086662F" w:rsidP="0086662F">
      <w:pPr>
        <w:tabs>
          <w:tab w:val="left" w:pos="1080"/>
        </w:tabs>
        <w:spacing w:line="240" w:lineRule="auto"/>
        <w:ind w:firstLine="540"/>
        <w:rPr>
          <w:i/>
          <w:sz w:val="20"/>
          <w:szCs w:val="20"/>
        </w:rPr>
      </w:pPr>
    </w:p>
    <w:p w14:paraId="0DA3A019" w14:textId="77777777" w:rsidR="0086662F" w:rsidRPr="009C4627" w:rsidRDefault="0086662F" w:rsidP="0086662F">
      <w:pPr>
        <w:tabs>
          <w:tab w:val="left" w:pos="1080"/>
        </w:tabs>
        <w:spacing w:line="240" w:lineRule="auto"/>
        <w:ind w:firstLine="540"/>
      </w:pPr>
      <w:proofErr w:type="gramStart"/>
      <w:r w:rsidRPr="009C4627">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9C4627">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9C4627">
        <w:t>]</w:t>
      </w:r>
      <w:proofErr w:type="gramEnd"/>
    </w:p>
    <w:p w14:paraId="59418478" w14:textId="77777777" w:rsidR="0086662F" w:rsidRPr="009C4627"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9C4627" w14:paraId="04165514" w14:textId="77777777" w:rsidTr="0086662F">
        <w:trPr>
          <w:cantSplit/>
        </w:trPr>
        <w:tc>
          <w:tcPr>
            <w:tcW w:w="5184" w:type="dxa"/>
            <w:hideMark/>
          </w:tcPr>
          <w:p w14:paraId="4183E1EF" w14:textId="7A02F868" w:rsidR="0086662F" w:rsidRPr="009C4627" w:rsidRDefault="0086662F" w:rsidP="009C4627">
            <w:pPr>
              <w:tabs>
                <w:tab w:val="left" w:pos="1080"/>
              </w:tabs>
              <w:spacing w:line="240" w:lineRule="auto"/>
              <w:ind w:firstLine="0"/>
            </w:pPr>
            <w:r w:rsidRPr="009C4627">
              <w:t xml:space="preserve">Итоговая стоимость </w:t>
            </w:r>
            <w:r w:rsidR="009C4627">
              <w:t>договоров</w:t>
            </w:r>
            <w:r w:rsidRPr="009C4627">
              <w:t>, без НДС, руб.</w:t>
            </w:r>
          </w:p>
        </w:tc>
        <w:tc>
          <w:tcPr>
            <w:tcW w:w="4494" w:type="dxa"/>
            <w:hideMark/>
          </w:tcPr>
          <w:p w14:paraId="7B7F6EB4" w14:textId="77777777" w:rsidR="0086662F" w:rsidRPr="009C4627" w:rsidRDefault="0086662F" w:rsidP="0086662F">
            <w:pPr>
              <w:tabs>
                <w:tab w:val="left" w:pos="1080"/>
              </w:tabs>
              <w:spacing w:line="240" w:lineRule="auto"/>
              <w:ind w:firstLine="0"/>
            </w:pPr>
            <w:r w:rsidRPr="009C4627">
              <w:t>_____________________________</w:t>
            </w:r>
          </w:p>
          <w:p w14:paraId="62C6EA45" w14:textId="77777777" w:rsidR="0086662F" w:rsidRPr="009C4627" w:rsidRDefault="0086662F" w:rsidP="0086662F">
            <w:pPr>
              <w:tabs>
                <w:tab w:val="left" w:pos="1080"/>
              </w:tabs>
              <w:spacing w:line="240" w:lineRule="auto"/>
              <w:ind w:firstLine="0"/>
            </w:pPr>
            <w:r w:rsidRPr="009C4627">
              <w:t>(итоговая стоимость, рублей, без НДС)</w:t>
            </w:r>
          </w:p>
        </w:tc>
      </w:tr>
      <w:tr w:rsidR="0086662F" w:rsidRPr="009C4627" w14:paraId="446ED65E" w14:textId="77777777" w:rsidTr="0086662F">
        <w:trPr>
          <w:cantSplit/>
        </w:trPr>
        <w:tc>
          <w:tcPr>
            <w:tcW w:w="5184" w:type="dxa"/>
            <w:hideMark/>
          </w:tcPr>
          <w:p w14:paraId="67CA84FA" w14:textId="77777777" w:rsidR="0086662F" w:rsidRPr="009C4627" w:rsidRDefault="0086662F" w:rsidP="0086662F">
            <w:pPr>
              <w:tabs>
                <w:tab w:val="left" w:pos="1080"/>
              </w:tabs>
              <w:spacing w:line="240" w:lineRule="auto"/>
              <w:ind w:firstLine="0"/>
            </w:pPr>
            <w:r w:rsidRPr="009C4627">
              <w:t>кроме того НДС, руб.</w:t>
            </w:r>
          </w:p>
        </w:tc>
        <w:tc>
          <w:tcPr>
            <w:tcW w:w="4494" w:type="dxa"/>
            <w:hideMark/>
          </w:tcPr>
          <w:p w14:paraId="5F5C6B2C" w14:textId="77777777" w:rsidR="0086662F" w:rsidRPr="009C4627" w:rsidRDefault="0086662F" w:rsidP="0086662F">
            <w:pPr>
              <w:tabs>
                <w:tab w:val="left" w:pos="1080"/>
              </w:tabs>
              <w:spacing w:line="240" w:lineRule="auto"/>
              <w:ind w:firstLine="0"/>
            </w:pPr>
            <w:r w:rsidRPr="009C4627">
              <w:t>_______________________________</w:t>
            </w:r>
          </w:p>
          <w:p w14:paraId="77885697" w14:textId="77777777" w:rsidR="0086662F" w:rsidRPr="009C4627" w:rsidRDefault="0086662F" w:rsidP="0086662F">
            <w:pPr>
              <w:tabs>
                <w:tab w:val="left" w:pos="1080"/>
              </w:tabs>
              <w:spacing w:line="240" w:lineRule="auto"/>
              <w:ind w:firstLine="0"/>
            </w:pPr>
            <w:r w:rsidRPr="009C4627">
              <w:t>(НДС по итоговой стоимости, рублей)</w:t>
            </w:r>
          </w:p>
        </w:tc>
      </w:tr>
      <w:tr w:rsidR="0086662F" w:rsidRPr="009C4627" w14:paraId="23D8D3E6" w14:textId="77777777" w:rsidTr="0086662F">
        <w:trPr>
          <w:cantSplit/>
        </w:trPr>
        <w:tc>
          <w:tcPr>
            <w:tcW w:w="5184" w:type="dxa"/>
            <w:hideMark/>
          </w:tcPr>
          <w:p w14:paraId="6B22A332" w14:textId="28DC3B40" w:rsidR="0086662F" w:rsidRPr="009C4627" w:rsidRDefault="0086662F" w:rsidP="0086662F">
            <w:pPr>
              <w:tabs>
                <w:tab w:val="left" w:pos="1080"/>
              </w:tabs>
              <w:spacing w:line="240" w:lineRule="auto"/>
              <w:ind w:firstLine="0"/>
            </w:pPr>
            <w:r w:rsidRPr="009C4627">
              <w:t>Итого,</w:t>
            </w:r>
          </w:p>
          <w:p w14:paraId="1BDB371A" w14:textId="3716FA31" w:rsidR="0086662F" w:rsidRPr="009C4627" w:rsidRDefault="0086662F" w:rsidP="0086662F">
            <w:pPr>
              <w:tabs>
                <w:tab w:val="left" w:pos="1080"/>
              </w:tabs>
              <w:spacing w:line="240" w:lineRule="auto"/>
              <w:ind w:firstLine="0"/>
            </w:pPr>
            <w:r w:rsidRPr="009C4627">
              <w:t xml:space="preserve">стоимость </w:t>
            </w:r>
            <w:r w:rsidR="009C4627">
              <w:t>договоров</w:t>
            </w:r>
            <w:r w:rsidRPr="009C4627">
              <w:t xml:space="preserve"> с НДС, руб.</w:t>
            </w:r>
          </w:p>
          <w:p w14:paraId="43DDA3A8" w14:textId="77777777" w:rsidR="0016027F" w:rsidRPr="009C4627" w:rsidRDefault="0016027F" w:rsidP="0086662F">
            <w:pPr>
              <w:tabs>
                <w:tab w:val="left" w:pos="1080"/>
              </w:tabs>
              <w:spacing w:line="240" w:lineRule="auto"/>
              <w:ind w:firstLine="0"/>
            </w:pPr>
            <w:r w:rsidRPr="009C4627">
              <w:t>В том числе по филиалам:</w:t>
            </w:r>
          </w:p>
          <w:p w14:paraId="2ADBA735" w14:textId="058E7226" w:rsidR="0016027F" w:rsidRPr="009C4627" w:rsidRDefault="003B6924" w:rsidP="0086662F">
            <w:pPr>
              <w:tabs>
                <w:tab w:val="left" w:pos="1080"/>
              </w:tabs>
              <w:spacing w:line="240" w:lineRule="auto"/>
              <w:ind w:firstLine="0"/>
            </w:pPr>
            <w:r w:rsidRPr="009C4627">
              <w:t xml:space="preserve">Филиал ПАО «МРСК </w:t>
            </w:r>
            <w:r w:rsidR="001F4FBA" w:rsidRPr="009C4627">
              <w:t xml:space="preserve">Юга» - «Астраханьэнерго»  </w:t>
            </w:r>
            <w:r w:rsidRPr="009C4627">
              <w:t xml:space="preserve">                 </w:t>
            </w:r>
          </w:p>
        </w:tc>
        <w:tc>
          <w:tcPr>
            <w:tcW w:w="4494" w:type="dxa"/>
            <w:hideMark/>
          </w:tcPr>
          <w:p w14:paraId="47AA616A" w14:textId="77777777" w:rsidR="0086662F" w:rsidRPr="009C4627" w:rsidRDefault="0086662F" w:rsidP="0086662F">
            <w:pPr>
              <w:tabs>
                <w:tab w:val="left" w:pos="1080"/>
              </w:tabs>
              <w:spacing w:line="240" w:lineRule="auto"/>
              <w:ind w:firstLine="0"/>
            </w:pPr>
            <w:r w:rsidRPr="009C4627">
              <w:t>_______________________________</w:t>
            </w:r>
          </w:p>
          <w:p w14:paraId="771C8304" w14:textId="77777777" w:rsidR="0086662F" w:rsidRPr="009C4627" w:rsidRDefault="0086662F" w:rsidP="0086662F">
            <w:pPr>
              <w:tabs>
                <w:tab w:val="left" w:pos="1080"/>
              </w:tabs>
              <w:spacing w:line="240" w:lineRule="auto"/>
              <w:ind w:firstLine="0"/>
            </w:pPr>
            <w:r w:rsidRPr="009C4627">
              <w:t>(полная итоговая стоимость, рублей, с НДС)</w:t>
            </w:r>
          </w:p>
          <w:p w14:paraId="6E67EC15" w14:textId="3BC63654" w:rsidR="0016027F" w:rsidRPr="009C4627" w:rsidRDefault="003B6924" w:rsidP="0086662F">
            <w:pPr>
              <w:tabs>
                <w:tab w:val="left" w:pos="1080"/>
              </w:tabs>
              <w:spacing w:line="240" w:lineRule="auto"/>
              <w:ind w:firstLine="0"/>
            </w:pPr>
            <w:r w:rsidRPr="009C4627">
              <w:t xml:space="preserve">                                  </w:t>
            </w:r>
          </w:p>
        </w:tc>
      </w:tr>
      <w:tr w:rsidR="003B6924" w:rsidRPr="009C4627" w14:paraId="32394BE9" w14:textId="77777777" w:rsidTr="0086662F">
        <w:trPr>
          <w:cantSplit/>
        </w:trPr>
        <w:tc>
          <w:tcPr>
            <w:tcW w:w="5184" w:type="dxa"/>
          </w:tcPr>
          <w:p w14:paraId="60798160" w14:textId="5B22026F" w:rsidR="003B6924" w:rsidRPr="009C4627" w:rsidRDefault="003B6924" w:rsidP="0086662F">
            <w:pPr>
              <w:tabs>
                <w:tab w:val="left" w:pos="1080"/>
              </w:tabs>
              <w:spacing w:line="240" w:lineRule="auto"/>
              <w:ind w:firstLine="0"/>
            </w:pPr>
            <w:r w:rsidRPr="009C4627">
              <w:t xml:space="preserve">                                                                                                </w:t>
            </w:r>
          </w:p>
        </w:tc>
        <w:tc>
          <w:tcPr>
            <w:tcW w:w="4494" w:type="dxa"/>
          </w:tcPr>
          <w:p w14:paraId="1B1E55DB" w14:textId="0E0BFF01" w:rsidR="003B6924" w:rsidRPr="009C4627" w:rsidRDefault="003B6924" w:rsidP="003B6924">
            <w:pPr>
              <w:tabs>
                <w:tab w:val="left" w:pos="1080"/>
              </w:tabs>
              <w:spacing w:line="240" w:lineRule="auto"/>
              <w:ind w:firstLine="0"/>
            </w:pPr>
            <w:r w:rsidRPr="009C4627">
              <w:t>_______________________________</w:t>
            </w:r>
          </w:p>
          <w:p w14:paraId="30651DE9" w14:textId="588AE60F" w:rsidR="003B6924" w:rsidRPr="009C4627" w:rsidRDefault="003B6924" w:rsidP="0086662F">
            <w:pPr>
              <w:tabs>
                <w:tab w:val="left" w:pos="1080"/>
              </w:tabs>
              <w:spacing w:line="240" w:lineRule="auto"/>
              <w:ind w:firstLine="0"/>
            </w:pPr>
            <w:r w:rsidRPr="009C4627">
              <w:t>(полная итоговая стоимость, рублей, с НДС)</w:t>
            </w:r>
          </w:p>
        </w:tc>
      </w:tr>
    </w:tbl>
    <w:p w14:paraId="5045D22E" w14:textId="0BF22C16" w:rsidR="0086662F" w:rsidRPr="009C4627" w:rsidRDefault="003B6924" w:rsidP="003B6924">
      <w:pPr>
        <w:tabs>
          <w:tab w:val="left" w:pos="1080"/>
        </w:tabs>
        <w:spacing w:line="240" w:lineRule="auto"/>
        <w:ind w:firstLine="0"/>
      </w:pPr>
      <w:r w:rsidRPr="009C4627">
        <w:t>Филиал ПАО «МРСК Юга»</w:t>
      </w:r>
      <w:r w:rsidR="009C4627">
        <w:t xml:space="preserve"> </w:t>
      </w:r>
      <w:r w:rsidRPr="009C4627">
        <w:t>-</w:t>
      </w:r>
      <w:r w:rsidR="009C4627">
        <w:t xml:space="preserve"> </w:t>
      </w:r>
      <w:r w:rsidRPr="009C4627">
        <w:t>«Волгоградэнерго»</w:t>
      </w:r>
    </w:p>
    <w:p w14:paraId="6FEBBBB6" w14:textId="35A500E8" w:rsidR="003B6924" w:rsidRPr="009C4627" w:rsidRDefault="003B6924" w:rsidP="003B6924">
      <w:pPr>
        <w:tabs>
          <w:tab w:val="left" w:pos="1080"/>
        </w:tabs>
        <w:spacing w:line="240" w:lineRule="auto"/>
        <w:ind w:firstLine="0"/>
      </w:pPr>
      <w:r w:rsidRPr="009C4627">
        <w:t xml:space="preserve">                                                                                              _______________________________</w:t>
      </w:r>
    </w:p>
    <w:p w14:paraId="418D359F" w14:textId="16208253" w:rsidR="003B6924" w:rsidRPr="009C4627" w:rsidRDefault="003B6924" w:rsidP="003B6924">
      <w:pPr>
        <w:tabs>
          <w:tab w:val="left" w:pos="1080"/>
        </w:tabs>
        <w:spacing w:line="240" w:lineRule="auto"/>
        <w:ind w:firstLine="0"/>
      </w:pPr>
      <w:r w:rsidRPr="009C4627">
        <w:t xml:space="preserve">                                                                                              (полная итоговая стоимость, рублей, с НДС)</w:t>
      </w:r>
    </w:p>
    <w:p w14:paraId="3E3DEAA1" w14:textId="77777777" w:rsidR="003B6924" w:rsidRPr="009C4627" w:rsidRDefault="003B6924" w:rsidP="003B6924">
      <w:pPr>
        <w:tabs>
          <w:tab w:val="left" w:pos="1080"/>
        </w:tabs>
        <w:spacing w:line="240" w:lineRule="auto"/>
        <w:ind w:firstLine="0"/>
      </w:pPr>
    </w:p>
    <w:p w14:paraId="17995DD1" w14:textId="507CEFDA" w:rsidR="003B6924" w:rsidRPr="009C4627" w:rsidRDefault="003B6924" w:rsidP="003B6924">
      <w:pPr>
        <w:tabs>
          <w:tab w:val="left" w:pos="1080"/>
        </w:tabs>
        <w:spacing w:line="240" w:lineRule="auto"/>
        <w:ind w:firstLine="0"/>
      </w:pPr>
      <w:r w:rsidRPr="009C4627">
        <w:t>Филиал ПАО «МРСК Юга»</w:t>
      </w:r>
      <w:r w:rsidR="009C4627">
        <w:t xml:space="preserve"> </w:t>
      </w:r>
      <w:r w:rsidRPr="009C4627">
        <w:t>-</w:t>
      </w:r>
      <w:r w:rsidR="009C4627">
        <w:t xml:space="preserve"> </w:t>
      </w:r>
      <w:r w:rsidRPr="009C4627">
        <w:t>«Калмэнерго»</w:t>
      </w:r>
    </w:p>
    <w:p w14:paraId="3ED9C67D" w14:textId="492AD4E7" w:rsidR="003B6924" w:rsidRPr="009C4627" w:rsidRDefault="003B6924" w:rsidP="003B6924">
      <w:pPr>
        <w:tabs>
          <w:tab w:val="left" w:pos="1080"/>
        </w:tabs>
        <w:spacing w:line="240" w:lineRule="auto"/>
        <w:ind w:firstLine="0"/>
      </w:pPr>
      <w:r w:rsidRPr="009C4627">
        <w:t xml:space="preserve">                                                                                               _______________________________</w:t>
      </w:r>
    </w:p>
    <w:p w14:paraId="43A080A0" w14:textId="0B3683C7" w:rsidR="003B6924" w:rsidRPr="009C4627" w:rsidRDefault="003B6924" w:rsidP="003B6924">
      <w:pPr>
        <w:tabs>
          <w:tab w:val="left" w:pos="1080"/>
        </w:tabs>
        <w:spacing w:line="240" w:lineRule="auto"/>
        <w:ind w:firstLine="0"/>
      </w:pPr>
      <w:r w:rsidRPr="009C4627">
        <w:t xml:space="preserve">                                                                                               (полная итоговая стоимость, рублей, с НДС)</w:t>
      </w:r>
    </w:p>
    <w:tbl>
      <w:tblPr>
        <w:tblW w:w="9675" w:type="dxa"/>
        <w:tblLayout w:type="fixed"/>
        <w:tblLook w:val="01E0" w:firstRow="1" w:lastRow="1" w:firstColumn="1" w:lastColumn="1" w:noHBand="0" w:noVBand="0"/>
      </w:tblPr>
      <w:tblGrid>
        <w:gridCol w:w="5182"/>
        <w:gridCol w:w="4493"/>
      </w:tblGrid>
      <w:tr w:rsidR="009C4627" w:rsidRPr="005C7CA1" w14:paraId="04167DFE" w14:textId="77777777" w:rsidTr="001C41FA">
        <w:trPr>
          <w:cantSplit/>
        </w:trPr>
        <w:tc>
          <w:tcPr>
            <w:tcW w:w="5182" w:type="dxa"/>
          </w:tcPr>
          <w:p w14:paraId="7CE27D24" w14:textId="77777777" w:rsidR="009C4627" w:rsidRDefault="009C4627" w:rsidP="001C41FA">
            <w:pPr>
              <w:tabs>
                <w:tab w:val="left" w:pos="1080"/>
              </w:tabs>
              <w:spacing w:line="240" w:lineRule="auto"/>
              <w:ind w:firstLine="0"/>
            </w:pPr>
          </w:p>
          <w:p w14:paraId="17E7CDAF" w14:textId="77777777" w:rsidR="009C4627" w:rsidRDefault="009C4627" w:rsidP="001C41FA">
            <w:pPr>
              <w:tabs>
                <w:tab w:val="left" w:pos="1080"/>
              </w:tabs>
              <w:spacing w:line="240" w:lineRule="auto"/>
              <w:ind w:firstLine="0"/>
            </w:pPr>
            <w:r>
              <w:t xml:space="preserve">Сумма произведений единичных </w:t>
            </w:r>
          </w:p>
          <w:p w14:paraId="32CA72F0" w14:textId="77777777" w:rsidR="009C4627" w:rsidRDefault="009C4627" w:rsidP="001C41FA">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1BA83C27" w14:textId="77777777" w:rsidR="009C4627" w:rsidRPr="005C7CA1" w:rsidRDefault="009C4627" w:rsidP="001C41FA">
            <w:pPr>
              <w:tabs>
                <w:tab w:val="left" w:pos="1080"/>
              </w:tabs>
              <w:spacing w:line="240" w:lineRule="auto"/>
              <w:ind w:firstLine="0"/>
            </w:pPr>
            <w:r>
              <w:t>объем</w:t>
            </w:r>
            <w:r w:rsidRPr="00B0198B">
              <w:t>, без НДС, руб.</w:t>
            </w:r>
          </w:p>
        </w:tc>
        <w:tc>
          <w:tcPr>
            <w:tcW w:w="4493" w:type="dxa"/>
          </w:tcPr>
          <w:p w14:paraId="20186B47" w14:textId="77777777" w:rsidR="009C4627" w:rsidRDefault="009C4627" w:rsidP="001C41FA">
            <w:pPr>
              <w:tabs>
                <w:tab w:val="left" w:pos="1080"/>
              </w:tabs>
              <w:spacing w:line="240" w:lineRule="auto"/>
              <w:ind w:firstLine="0"/>
            </w:pPr>
          </w:p>
          <w:p w14:paraId="63D844BA" w14:textId="77777777" w:rsidR="009C4627" w:rsidRPr="005174A5" w:rsidRDefault="009C4627" w:rsidP="001C41FA">
            <w:pPr>
              <w:tabs>
                <w:tab w:val="left" w:pos="1080"/>
              </w:tabs>
              <w:spacing w:line="240" w:lineRule="auto"/>
              <w:ind w:firstLine="0"/>
            </w:pPr>
            <w:r w:rsidRPr="005174A5">
              <w:t>___________________________</w:t>
            </w:r>
          </w:p>
          <w:p w14:paraId="7AD18DC6" w14:textId="77777777" w:rsidR="009C4627" w:rsidRDefault="009C4627" w:rsidP="001C41FA">
            <w:pPr>
              <w:tabs>
                <w:tab w:val="left" w:pos="1080"/>
              </w:tabs>
              <w:spacing w:line="240" w:lineRule="auto"/>
              <w:ind w:firstLine="0"/>
            </w:pPr>
            <w:proofErr w:type="gramStart"/>
            <w:r>
              <w:t xml:space="preserve">(стоимость суммы произведений единичных </w:t>
            </w:r>
            <w:proofErr w:type="gramEnd"/>
          </w:p>
          <w:p w14:paraId="5438EEF2" w14:textId="77777777" w:rsidR="009C4627" w:rsidRDefault="009C4627" w:rsidP="001C41FA">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2733AA3C" w14:textId="77777777" w:rsidR="009C4627" w:rsidRPr="005C7CA1" w:rsidRDefault="009C4627" w:rsidP="001C41FA">
            <w:pPr>
              <w:tabs>
                <w:tab w:val="left" w:pos="1080"/>
              </w:tabs>
              <w:spacing w:line="240" w:lineRule="auto"/>
              <w:ind w:firstLine="0"/>
            </w:pPr>
            <w:r>
              <w:t>объем, рублей, без НДС</w:t>
            </w:r>
            <w:r w:rsidRPr="005174A5">
              <w:t>)</w:t>
            </w:r>
          </w:p>
        </w:tc>
      </w:tr>
      <w:tr w:rsidR="009C4627" w:rsidRPr="005C7CA1" w14:paraId="3BA2802B" w14:textId="77777777" w:rsidTr="001C41FA">
        <w:trPr>
          <w:cantSplit/>
        </w:trPr>
        <w:tc>
          <w:tcPr>
            <w:tcW w:w="5182" w:type="dxa"/>
          </w:tcPr>
          <w:p w14:paraId="6DEC239B" w14:textId="77777777" w:rsidR="009C4627" w:rsidRPr="000C1763" w:rsidRDefault="009C4627" w:rsidP="001C41FA">
            <w:pPr>
              <w:tabs>
                <w:tab w:val="left" w:pos="1080"/>
              </w:tabs>
              <w:spacing w:line="240" w:lineRule="auto"/>
              <w:ind w:firstLine="0"/>
            </w:pPr>
          </w:p>
          <w:p w14:paraId="171EE334" w14:textId="77777777" w:rsidR="009C4627" w:rsidRPr="005C7CA1" w:rsidRDefault="009C4627" w:rsidP="001C41FA">
            <w:pPr>
              <w:tabs>
                <w:tab w:val="left" w:pos="1080"/>
              </w:tabs>
              <w:spacing w:line="240" w:lineRule="auto"/>
              <w:ind w:firstLine="0"/>
            </w:pPr>
            <w:r w:rsidRPr="00B0198B">
              <w:t>кроме того НДС, руб.</w:t>
            </w:r>
          </w:p>
        </w:tc>
        <w:tc>
          <w:tcPr>
            <w:tcW w:w="4493" w:type="dxa"/>
          </w:tcPr>
          <w:p w14:paraId="16FEF8F7" w14:textId="77777777" w:rsidR="009C4627" w:rsidRDefault="009C4627" w:rsidP="001C41FA">
            <w:pPr>
              <w:tabs>
                <w:tab w:val="left" w:pos="1080"/>
              </w:tabs>
              <w:spacing w:line="240" w:lineRule="auto"/>
              <w:ind w:firstLine="0"/>
            </w:pPr>
          </w:p>
          <w:p w14:paraId="4EA1E29D" w14:textId="77777777" w:rsidR="009C4627" w:rsidRPr="00B0198B" w:rsidRDefault="009C4627" w:rsidP="001C41FA">
            <w:pPr>
              <w:tabs>
                <w:tab w:val="left" w:pos="1080"/>
              </w:tabs>
              <w:spacing w:line="240" w:lineRule="auto"/>
              <w:ind w:firstLine="0"/>
            </w:pPr>
            <w:r w:rsidRPr="00B0198B">
              <w:t>_________________________</w:t>
            </w:r>
          </w:p>
          <w:p w14:paraId="337F746E" w14:textId="77777777" w:rsidR="009C4627" w:rsidRPr="005C7CA1" w:rsidRDefault="009C4627" w:rsidP="001C41FA">
            <w:pPr>
              <w:tabs>
                <w:tab w:val="left" w:pos="1080"/>
              </w:tabs>
              <w:spacing w:line="240" w:lineRule="auto"/>
              <w:ind w:firstLine="0"/>
            </w:pPr>
            <w:r w:rsidRPr="00B0198B">
              <w:t>(НДС по стоимости</w:t>
            </w:r>
            <w:r>
              <w:t xml:space="preserve"> суммы произведений единичных расценок ТМЦ на ориентировочный объем</w:t>
            </w:r>
            <w:r w:rsidRPr="00B0198B">
              <w:t>, рублей)</w:t>
            </w:r>
          </w:p>
        </w:tc>
      </w:tr>
      <w:tr w:rsidR="009C4627" w:rsidRPr="005C7CA1" w14:paraId="701B80B9" w14:textId="77777777" w:rsidTr="001C41FA">
        <w:trPr>
          <w:cantSplit/>
        </w:trPr>
        <w:tc>
          <w:tcPr>
            <w:tcW w:w="5182" w:type="dxa"/>
          </w:tcPr>
          <w:p w14:paraId="641BD426" w14:textId="77777777" w:rsidR="009C4627" w:rsidRDefault="009C4627" w:rsidP="001C41FA">
            <w:pPr>
              <w:tabs>
                <w:tab w:val="left" w:pos="1080"/>
              </w:tabs>
              <w:spacing w:line="240" w:lineRule="auto"/>
              <w:ind w:firstLine="0"/>
            </w:pPr>
          </w:p>
          <w:p w14:paraId="1AA6B08A" w14:textId="77777777" w:rsidR="009C4627" w:rsidRDefault="009C4627" w:rsidP="001C41FA">
            <w:pPr>
              <w:tabs>
                <w:tab w:val="left" w:pos="1080"/>
              </w:tabs>
              <w:spacing w:line="240" w:lineRule="auto"/>
              <w:ind w:firstLine="0"/>
            </w:pPr>
            <w:r>
              <w:t xml:space="preserve">Сумма произведений единичных </w:t>
            </w:r>
          </w:p>
          <w:p w14:paraId="07CF65D8" w14:textId="77777777" w:rsidR="009C4627" w:rsidRDefault="009C4627" w:rsidP="001C41FA">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3A82BC6D" w14:textId="77777777" w:rsidR="009C4627" w:rsidRPr="005C7CA1" w:rsidRDefault="009C4627" w:rsidP="001C41FA">
            <w:pPr>
              <w:tabs>
                <w:tab w:val="left" w:pos="1080"/>
              </w:tabs>
              <w:spacing w:line="240" w:lineRule="auto"/>
              <w:ind w:firstLine="0"/>
            </w:pPr>
            <w:r>
              <w:t>объем</w:t>
            </w:r>
            <w:r w:rsidRPr="00B0198B">
              <w:t xml:space="preserve">, </w:t>
            </w:r>
            <w:r>
              <w:t>с</w:t>
            </w:r>
            <w:r w:rsidRPr="00B0198B">
              <w:t xml:space="preserve"> НДС, руб.</w:t>
            </w:r>
          </w:p>
        </w:tc>
        <w:tc>
          <w:tcPr>
            <w:tcW w:w="4493" w:type="dxa"/>
          </w:tcPr>
          <w:p w14:paraId="44837AD6" w14:textId="77777777" w:rsidR="009C4627" w:rsidRDefault="009C4627" w:rsidP="001C41FA">
            <w:pPr>
              <w:tabs>
                <w:tab w:val="left" w:pos="1080"/>
              </w:tabs>
              <w:spacing w:line="240" w:lineRule="auto"/>
              <w:ind w:firstLine="0"/>
            </w:pPr>
          </w:p>
          <w:p w14:paraId="030C4A66" w14:textId="77777777" w:rsidR="009C4627" w:rsidRPr="005174A5" w:rsidRDefault="009C4627" w:rsidP="001C41FA">
            <w:pPr>
              <w:tabs>
                <w:tab w:val="left" w:pos="1080"/>
              </w:tabs>
              <w:spacing w:line="240" w:lineRule="auto"/>
              <w:ind w:firstLine="0"/>
            </w:pPr>
            <w:r w:rsidRPr="005174A5">
              <w:t>___________________________</w:t>
            </w:r>
          </w:p>
          <w:p w14:paraId="098ED8B1" w14:textId="77777777" w:rsidR="009C4627" w:rsidRDefault="009C4627" w:rsidP="001C41FA">
            <w:pPr>
              <w:tabs>
                <w:tab w:val="left" w:pos="1080"/>
              </w:tabs>
              <w:spacing w:line="240" w:lineRule="auto"/>
              <w:ind w:firstLine="0"/>
            </w:pPr>
            <w:proofErr w:type="gramStart"/>
            <w:r>
              <w:t xml:space="preserve">(стоимость суммы произведений единичных </w:t>
            </w:r>
            <w:proofErr w:type="gramEnd"/>
          </w:p>
          <w:p w14:paraId="481BA32B" w14:textId="77777777" w:rsidR="009C4627" w:rsidRDefault="009C4627" w:rsidP="001C41FA">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674F812D" w14:textId="77777777" w:rsidR="009C4627" w:rsidRPr="005C7CA1" w:rsidRDefault="009C4627" w:rsidP="001C41FA">
            <w:pPr>
              <w:tabs>
                <w:tab w:val="left" w:pos="1080"/>
              </w:tabs>
              <w:spacing w:line="240" w:lineRule="auto"/>
              <w:ind w:firstLine="0"/>
            </w:pPr>
            <w:r>
              <w:t>объем, рублей, с НДС</w:t>
            </w:r>
            <w:r w:rsidRPr="005174A5">
              <w:t>)</w:t>
            </w:r>
          </w:p>
        </w:tc>
      </w:tr>
    </w:tbl>
    <w:p w14:paraId="6A263031" w14:textId="77777777" w:rsidR="009C4627" w:rsidRDefault="009C4627" w:rsidP="009C4627">
      <w:pPr>
        <w:tabs>
          <w:tab w:val="left" w:pos="1080"/>
        </w:tabs>
        <w:spacing w:line="240" w:lineRule="auto"/>
        <w:ind w:firstLine="0"/>
      </w:pPr>
    </w:p>
    <w:p w14:paraId="75BF0240" w14:textId="77777777" w:rsidR="003B6924" w:rsidRPr="009C4627" w:rsidRDefault="003B6924" w:rsidP="003B6924">
      <w:pPr>
        <w:tabs>
          <w:tab w:val="left" w:pos="1080"/>
        </w:tabs>
        <w:spacing w:line="240" w:lineRule="auto"/>
        <w:ind w:firstLine="0"/>
      </w:pPr>
    </w:p>
    <w:p w14:paraId="219D0E52" w14:textId="77777777" w:rsidR="0086662F" w:rsidRPr="009C4627" w:rsidRDefault="0086662F" w:rsidP="0086662F">
      <w:pPr>
        <w:tabs>
          <w:tab w:val="left" w:pos="1080"/>
        </w:tabs>
        <w:spacing w:line="240" w:lineRule="auto"/>
        <w:ind w:firstLine="540"/>
      </w:pPr>
      <w:r w:rsidRPr="009C4627">
        <w:t>Срок выполнения поставок (работ, услуг) [</w:t>
      </w:r>
      <w:r w:rsidRPr="009C4627">
        <w:rPr>
          <w:b/>
          <w:bCs w:val="0"/>
          <w:i/>
          <w:iCs/>
          <w:shd w:val="clear" w:color="auto" w:fill="FFFF99"/>
        </w:rPr>
        <w:t xml:space="preserve">оставить </w:t>
      </w:r>
      <w:proofErr w:type="gramStart"/>
      <w:r w:rsidRPr="009C4627">
        <w:rPr>
          <w:b/>
          <w:bCs w:val="0"/>
          <w:i/>
          <w:iCs/>
          <w:shd w:val="clear" w:color="auto" w:fill="FFFF99"/>
        </w:rPr>
        <w:t>нужное</w:t>
      </w:r>
      <w:proofErr w:type="gramEnd"/>
      <w:r w:rsidRPr="009C4627">
        <w:t xml:space="preserve">]: </w:t>
      </w:r>
    </w:p>
    <w:p w14:paraId="5317ADF7" w14:textId="1B009261" w:rsidR="0086662F" w:rsidRPr="009C4627" w:rsidRDefault="0086662F" w:rsidP="0086662F">
      <w:pPr>
        <w:tabs>
          <w:tab w:val="left" w:pos="1080"/>
        </w:tabs>
        <w:spacing w:line="240" w:lineRule="auto"/>
        <w:ind w:firstLine="540"/>
      </w:pPr>
      <w:r w:rsidRPr="009C4627">
        <w:t xml:space="preserve">Условия </w:t>
      </w:r>
      <w:r w:rsidR="00DB73BA" w:rsidRPr="009C4627">
        <w:t xml:space="preserve">и сроки </w:t>
      </w:r>
      <w:r w:rsidRPr="009C4627">
        <w:t>оплаты: ________________________________________.</w:t>
      </w:r>
    </w:p>
    <w:p w14:paraId="4E79CC4C" w14:textId="77777777" w:rsidR="0086662F" w:rsidRPr="009C4627" w:rsidRDefault="0086662F" w:rsidP="0086662F">
      <w:pPr>
        <w:tabs>
          <w:tab w:val="left" w:pos="1080"/>
        </w:tabs>
        <w:spacing w:line="240" w:lineRule="auto"/>
        <w:ind w:firstLine="540"/>
      </w:pPr>
      <w:r w:rsidRPr="009C4627">
        <w:t>Настоящая заявка имеет правовой статус оферты и действует до «____»____________________ года.</w:t>
      </w:r>
    </w:p>
    <w:p w14:paraId="319F6B35" w14:textId="77777777" w:rsidR="0086662F" w:rsidRPr="009C4627" w:rsidRDefault="0086662F" w:rsidP="0086662F">
      <w:pPr>
        <w:tabs>
          <w:tab w:val="left" w:pos="1080"/>
        </w:tabs>
        <w:spacing w:line="240" w:lineRule="auto"/>
        <w:ind w:firstLine="540"/>
      </w:pPr>
    </w:p>
    <w:p w14:paraId="4BE0A3CC" w14:textId="77777777" w:rsidR="0086662F" w:rsidRPr="009C4627" w:rsidRDefault="0086662F" w:rsidP="0086662F">
      <w:pPr>
        <w:tabs>
          <w:tab w:val="left" w:pos="1080"/>
        </w:tabs>
        <w:spacing w:line="240" w:lineRule="auto"/>
        <w:ind w:firstLine="540"/>
      </w:pPr>
      <w:r w:rsidRPr="009C4627">
        <w:t>Данная Заявка подается с пониманием того, что:</w:t>
      </w:r>
    </w:p>
    <w:p w14:paraId="03F8B742" w14:textId="77777777" w:rsidR="0086662F" w:rsidRPr="009C4627" w:rsidRDefault="0086662F" w:rsidP="0086662F">
      <w:pPr>
        <w:tabs>
          <w:tab w:val="left" w:pos="1080"/>
        </w:tabs>
        <w:spacing w:line="240" w:lineRule="auto"/>
        <w:ind w:firstLine="540"/>
      </w:pPr>
      <w:r w:rsidRPr="009C4627">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9C4627" w:rsidRDefault="0086662F" w:rsidP="0086662F">
      <w:pPr>
        <w:tabs>
          <w:tab w:val="left" w:pos="1080"/>
        </w:tabs>
        <w:spacing w:line="240" w:lineRule="auto"/>
        <w:ind w:firstLine="540"/>
      </w:pPr>
      <w:r w:rsidRPr="009C4627">
        <w:t>вы оставляете за собой право:</w:t>
      </w:r>
    </w:p>
    <w:p w14:paraId="1330FD0A" w14:textId="77777777" w:rsidR="0086662F" w:rsidRPr="009C4627" w:rsidRDefault="0086662F" w:rsidP="00BC7712">
      <w:pPr>
        <w:widowControl w:val="0"/>
        <w:numPr>
          <w:ilvl w:val="0"/>
          <w:numId w:val="42"/>
        </w:numPr>
        <w:tabs>
          <w:tab w:val="left" w:pos="1080"/>
        </w:tabs>
        <w:suppressAutoHyphens w:val="0"/>
        <w:spacing w:line="240" w:lineRule="auto"/>
      </w:pPr>
      <w:r w:rsidRPr="009C4627">
        <w:t>отклонить заявки с ценами, превышающими начальную (максимальную) цену договора (цену лота);</w:t>
      </w:r>
    </w:p>
    <w:p w14:paraId="5968294B" w14:textId="77777777" w:rsidR="0086662F" w:rsidRPr="009C4627" w:rsidRDefault="0086662F" w:rsidP="00BC7712">
      <w:pPr>
        <w:widowControl w:val="0"/>
        <w:numPr>
          <w:ilvl w:val="0"/>
          <w:numId w:val="42"/>
        </w:numPr>
        <w:tabs>
          <w:tab w:val="left" w:pos="1080"/>
        </w:tabs>
        <w:suppressAutoHyphens w:val="0"/>
        <w:spacing w:line="240" w:lineRule="auto"/>
      </w:pPr>
      <w:r w:rsidRPr="009C4627">
        <w:t>принять или отклонить любую заявку в соответствии с условиями документации о закупке;</w:t>
      </w:r>
    </w:p>
    <w:p w14:paraId="0C051916" w14:textId="77777777" w:rsidR="0086662F" w:rsidRPr="009C4627" w:rsidRDefault="0086662F" w:rsidP="00BC7712">
      <w:pPr>
        <w:widowControl w:val="0"/>
        <w:numPr>
          <w:ilvl w:val="0"/>
          <w:numId w:val="42"/>
        </w:numPr>
        <w:tabs>
          <w:tab w:val="left" w:pos="1080"/>
        </w:tabs>
        <w:suppressAutoHyphens w:val="0"/>
        <w:spacing w:line="240" w:lineRule="auto"/>
      </w:pPr>
      <w:r w:rsidRPr="009C4627">
        <w:t>отклонить все заявки.</w:t>
      </w:r>
    </w:p>
    <w:p w14:paraId="3AA0179E" w14:textId="77777777" w:rsidR="0086662F" w:rsidRPr="009C4627" w:rsidRDefault="0086662F" w:rsidP="0086662F">
      <w:pPr>
        <w:tabs>
          <w:tab w:val="left" w:pos="1080"/>
        </w:tabs>
        <w:spacing w:line="240" w:lineRule="auto"/>
        <w:ind w:firstLine="540"/>
      </w:pPr>
      <w:r w:rsidRPr="009C4627">
        <w:t>______________(</w:t>
      </w:r>
      <w:r w:rsidRPr="009C4627">
        <w:rPr>
          <w:i/>
        </w:rPr>
        <w:t>Наименование Участника, при подаче заявки коллективным участником указывается лидер и состав коллективного Участника</w:t>
      </w:r>
      <w:r w:rsidRPr="009C4627">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9C4627" w:rsidRDefault="0086662F" w:rsidP="00BC7712">
      <w:pPr>
        <w:widowControl w:val="0"/>
        <w:numPr>
          <w:ilvl w:val="0"/>
          <w:numId w:val="43"/>
        </w:numPr>
        <w:tabs>
          <w:tab w:val="left" w:pos="1080"/>
        </w:tabs>
        <w:suppressAutoHyphens w:val="0"/>
        <w:spacing w:line="240" w:lineRule="auto"/>
      </w:pPr>
      <w:r w:rsidRPr="009C4627">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9C4627" w:rsidRDefault="0086662F" w:rsidP="00BC7712">
      <w:pPr>
        <w:widowControl w:val="0"/>
        <w:numPr>
          <w:ilvl w:val="0"/>
          <w:numId w:val="43"/>
        </w:numPr>
        <w:tabs>
          <w:tab w:val="left" w:pos="1080"/>
        </w:tabs>
        <w:suppressAutoHyphens w:val="0"/>
        <w:spacing w:line="240" w:lineRule="auto"/>
      </w:pPr>
      <w:r w:rsidRPr="009C4627">
        <w:t>предоставлять достоверные и неискаженные документы, сведения и/или информацию, приведенные в составе Заявки;</w:t>
      </w:r>
    </w:p>
    <w:p w14:paraId="14B88A77" w14:textId="77777777" w:rsidR="0086662F" w:rsidRPr="009C4627" w:rsidRDefault="0086662F" w:rsidP="00BC7712">
      <w:pPr>
        <w:widowControl w:val="0"/>
        <w:numPr>
          <w:ilvl w:val="0"/>
          <w:numId w:val="43"/>
        </w:numPr>
        <w:tabs>
          <w:tab w:val="left" w:pos="1080"/>
        </w:tabs>
        <w:suppressAutoHyphens w:val="0"/>
        <w:spacing w:line="240" w:lineRule="auto"/>
      </w:pPr>
      <w:proofErr w:type="gramStart"/>
      <w:r w:rsidRPr="009C4627">
        <w:t>заключить договор в установленном в документации о закупке порядке, в случае признания ____________________(</w:t>
      </w:r>
      <w:r w:rsidRPr="009C4627">
        <w:rPr>
          <w:i/>
        </w:rPr>
        <w:t>Наименование Участника, при подаче Заявки коллективным Участником указывается лидер и состав коллективного Участника</w:t>
      </w:r>
      <w:r w:rsidRPr="009C4627">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9C4627" w:rsidRDefault="0086662F" w:rsidP="0086662F">
      <w:pPr>
        <w:widowControl w:val="0"/>
        <w:tabs>
          <w:tab w:val="left" w:pos="1080"/>
        </w:tabs>
        <w:spacing w:line="240" w:lineRule="auto"/>
        <w:ind w:left="1260"/>
      </w:pPr>
    </w:p>
    <w:p w14:paraId="74EE022A" w14:textId="77777777" w:rsidR="0086662F" w:rsidRPr="009C4627" w:rsidRDefault="0086662F" w:rsidP="0086662F">
      <w:pPr>
        <w:tabs>
          <w:tab w:val="left" w:pos="1080"/>
        </w:tabs>
        <w:spacing w:line="240" w:lineRule="auto"/>
        <w:ind w:firstLine="540"/>
      </w:pPr>
      <w:r w:rsidRPr="009C4627">
        <w:t>Я, нижеподписавшийся, настоящим удостоверяю, что на момент подписания настоящей заявки ______________ (</w:t>
      </w:r>
      <w:r w:rsidRPr="009C4627">
        <w:rPr>
          <w:i/>
        </w:rPr>
        <w:t>Наименование Участника, при подаче заявки коллективным участником указывается лидер и состав коллективного участника</w:t>
      </w:r>
      <w:r w:rsidRPr="009C4627">
        <w:t>) полностью удовлетворяет требованиям к Участникам закупки и в частности:</w:t>
      </w:r>
    </w:p>
    <w:p w14:paraId="69D60E73" w14:textId="77777777" w:rsidR="0086662F" w:rsidRPr="009C4627"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C4627">
        <w:t>является полностью правоспособным;</w:t>
      </w:r>
    </w:p>
    <w:p w14:paraId="53F54218" w14:textId="77777777" w:rsidR="0086662F" w:rsidRPr="009C4627"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9C4627">
        <w:t>является полностью дееспособным [</w:t>
      </w:r>
      <w:r w:rsidRPr="009C4627">
        <w:rPr>
          <w:b/>
          <w:bCs w:val="0"/>
          <w:i/>
          <w:iCs/>
          <w:shd w:val="clear" w:color="auto" w:fill="FFFF99"/>
        </w:rPr>
        <w:t>заполняется физическим лицом, подающим Заявку на участие в закупочной процедуре.</w:t>
      </w:r>
      <w:proofErr w:type="gramEnd"/>
      <w:r w:rsidRPr="009C4627">
        <w:rPr>
          <w:b/>
          <w:bCs w:val="0"/>
          <w:i/>
          <w:iCs/>
          <w:shd w:val="clear" w:color="auto" w:fill="FFFF99"/>
        </w:rPr>
        <w:t xml:space="preserve"> </w:t>
      </w:r>
      <w:proofErr w:type="gramStart"/>
      <w:r w:rsidRPr="009C4627">
        <w:rPr>
          <w:b/>
          <w:bCs w:val="0"/>
          <w:i/>
          <w:iCs/>
          <w:shd w:val="clear" w:color="auto" w:fill="FFFF99"/>
        </w:rPr>
        <w:t>При подготовке Заявки юридическим лицом – данная формулировка подлежит удалению]</w:t>
      </w:r>
      <w:r w:rsidRPr="009C4627">
        <w:t>;</w:t>
      </w:r>
      <w:proofErr w:type="gramEnd"/>
    </w:p>
    <w:p w14:paraId="02F57747" w14:textId="77777777" w:rsidR="0086662F" w:rsidRPr="009C4627"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C4627">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9C4627"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C4627">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9C4627"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9C4627">
        <w:lastRenderedPageBreak/>
        <w:t>не находится в процессе ликвидации, не имеет вступившего в силу решения арбитражного суда о признании ________________________(</w:t>
      </w:r>
      <w:r w:rsidRPr="009C4627">
        <w:rPr>
          <w:i/>
          <w:iCs/>
        </w:rPr>
        <w:t xml:space="preserve">Наименование Участника, </w:t>
      </w:r>
      <w:r w:rsidRPr="009C4627">
        <w:rPr>
          <w:i/>
        </w:rPr>
        <w:t>при подаче заявки коллективным участником указывается лидер и состав коллективного участника</w:t>
      </w:r>
      <w:r w:rsidRPr="009C4627">
        <w:t>) банкротом и об открытии конкурсного производства, на имущество ________________________(</w:t>
      </w:r>
      <w:r w:rsidRPr="009C4627">
        <w:rPr>
          <w:i/>
          <w:iCs/>
        </w:rPr>
        <w:t xml:space="preserve">Наименование Участника, </w:t>
      </w:r>
      <w:r w:rsidRPr="009C4627">
        <w:rPr>
          <w:i/>
        </w:rPr>
        <w:t>при подаче заявки коллективным участником указывается лидер и состав коллективного участника</w:t>
      </w:r>
      <w:r w:rsidRPr="009C4627">
        <w:t>), в части существенной для исполнения договора, не наложен арест, экономическая деятельность</w:t>
      </w:r>
      <w:proofErr w:type="gramEnd"/>
      <w:r w:rsidRPr="009C4627">
        <w:t xml:space="preserve"> ________________________(</w:t>
      </w:r>
      <w:proofErr w:type="gramStart"/>
      <w:r w:rsidRPr="009C4627">
        <w:rPr>
          <w:i/>
          <w:iCs/>
        </w:rPr>
        <w:t xml:space="preserve">Наименование Участника, </w:t>
      </w:r>
      <w:r w:rsidRPr="009C4627">
        <w:rPr>
          <w:i/>
        </w:rPr>
        <w:t>при подаче заявки коллективным участником указывается лидер и состав коллективного участника</w:t>
      </w:r>
      <w:r w:rsidRPr="009C4627">
        <w:t>) не приостановлена.</w:t>
      </w:r>
      <w:proofErr w:type="gramEnd"/>
    </w:p>
    <w:p w14:paraId="2745F665" w14:textId="77777777" w:rsidR="0086662F" w:rsidRPr="009C4627" w:rsidRDefault="0086662F" w:rsidP="0086662F">
      <w:pPr>
        <w:widowControl w:val="0"/>
        <w:tabs>
          <w:tab w:val="left" w:pos="1080"/>
        </w:tabs>
        <w:spacing w:line="240" w:lineRule="auto"/>
        <w:ind w:left="1260"/>
      </w:pPr>
    </w:p>
    <w:p w14:paraId="420A3E82" w14:textId="77777777" w:rsidR="0086662F" w:rsidRPr="009C4627" w:rsidRDefault="0086662F" w:rsidP="0086662F">
      <w:pPr>
        <w:tabs>
          <w:tab w:val="left" w:pos="1080"/>
        </w:tabs>
        <w:spacing w:line="240" w:lineRule="auto"/>
        <w:ind w:firstLine="540"/>
      </w:pPr>
      <w:r w:rsidRPr="009C4627">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9C4627"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9C4627"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 xml:space="preserve">№ </w:t>
            </w:r>
            <w:proofErr w:type="gramStart"/>
            <w:r w:rsidRPr="009C4627">
              <w:rPr>
                <w:sz w:val="20"/>
                <w:szCs w:val="20"/>
              </w:rPr>
              <w:t>п</w:t>
            </w:r>
            <w:proofErr w:type="gramEnd"/>
            <w:r w:rsidRPr="009C4627">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w:t>
            </w:r>
          </w:p>
          <w:p w14:paraId="667DA5A4"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Число страниц</w:t>
            </w:r>
          </w:p>
        </w:tc>
      </w:tr>
      <w:tr w:rsidR="0086662F" w:rsidRPr="009C4627"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9C462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9C4627" w:rsidRDefault="0086662F" w:rsidP="0086662F">
            <w:pPr>
              <w:tabs>
                <w:tab w:val="left" w:pos="1080"/>
              </w:tabs>
              <w:spacing w:line="240" w:lineRule="auto"/>
              <w:ind w:firstLine="0"/>
              <w:jc w:val="center"/>
              <w:rPr>
                <w:sz w:val="20"/>
                <w:szCs w:val="20"/>
              </w:rPr>
            </w:pPr>
          </w:p>
        </w:tc>
      </w:tr>
      <w:tr w:rsidR="0086662F" w:rsidRPr="009C4627"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9C4627"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9C4627" w:rsidRDefault="0086662F" w:rsidP="0086662F">
            <w:pPr>
              <w:tabs>
                <w:tab w:val="left" w:pos="1080"/>
              </w:tabs>
              <w:spacing w:line="240" w:lineRule="auto"/>
              <w:ind w:firstLine="0"/>
              <w:jc w:val="center"/>
              <w:rPr>
                <w:sz w:val="20"/>
                <w:szCs w:val="20"/>
              </w:rPr>
            </w:pPr>
            <w:r w:rsidRPr="009C462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9C462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9C4627" w:rsidRDefault="0086662F" w:rsidP="0086662F">
            <w:pPr>
              <w:tabs>
                <w:tab w:val="left" w:pos="1080"/>
              </w:tabs>
              <w:spacing w:line="240" w:lineRule="auto"/>
              <w:ind w:firstLine="0"/>
              <w:jc w:val="center"/>
              <w:rPr>
                <w:sz w:val="20"/>
                <w:szCs w:val="20"/>
              </w:rPr>
            </w:pPr>
          </w:p>
        </w:tc>
      </w:tr>
    </w:tbl>
    <w:p w14:paraId="0AAAAC96" w14:textId="77777777" w:rsidR="0086662F" w:rsidRPr="009C4627"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9C4627" w14:paraId="0E214221" w14:textId="77777777" w:rsidTr="0086662F">
        <w:tc>
          <w:tcPr>
            <w:tcW w:w="3960" w:type="dxa"/>
            <w:tcBorders>
              <w:top w:val="nil"/>
              <w:left w:val="nil"/>
              <w:bottom w:val="single" w:sz="4" w:space="0" w:color="auto"/>
              <w:right w:val="nil"/>
            </w:tcBorders>
          </w:tcPr>
          <w:p w14:paraId="50ABB19C" w14:textId="77777777" w:rsidR="0086662F" w:rsidRPr="009C4627" w:rsidRDefault="0086662F" w:rsidP="0086662F">
            <w:pPr>
              <w:tabs>
                <w:tab w:val="left" w:pos="1080"/>
              </w:tabs>
              <w:spacing w:line="240" w:lineRule="auto"/>
              <w:ind w:firstLine="540"/>
              <w:rPr>
                <w:sz w:val="20"/>
                <w:szCs w:val="20"/>
              </w:rPr>
            </w:pPr>
          </w:p>
        </w:tc>
        <w:tc>
          <w:tcPr>
            <w:tcW w:w="860" w:type="dxa"/>
          </w:tcPr>
          <w:p w14:paraId="65C99393" w14:textId="77777777" w:rsidR="0086662F" w:rsidRPr="009C4627"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9C4627" w:rsidRDefault="0086662F" w:rsidP="0086662F">
            <w:pPr>
              <w:tabs>
                <w:tab w:val="left" w:pos="1080"/>
              </w:tabs>
              <w:spacing w:line="240" w:lineRule="auto"/>
              <w:ind w:firstLine="540"/>
              <w:rPr>
                <w:sz w:val="20"/>
                <w:szCs w:val="20"/>
              </w:rPr>
            </w:pPr>
          </w:p>
        </w:tc>
      </w:tr>
      <w:tr w:rsidR="0086662F" w:rsidRPr="009C4627" w14:paraId="2CF00B3D" w14:textId="77777777" w:rsidTr="0086662F">
        <w:tc>
          <w:tcPr>
            <w:tcW w:w="3960" w:type="dxa"/>
            <w:tcBorders>
              <w:top w:val="single" w:sz="4" w:space="0" w:color="auto"/>
              <w:left w:val="nil"/>
              <w:bottom w:val="nil"/>
              <w:right w:val="nil"/>
            </w:tcBorders>
            <w:hideMark/>
          </w:tcPr>
          <w:p w14:paraId="2CF2A9CF" w14:textId="77777777" w:rsidR="0086662F" w:rsidRPr="009C4627" w:rsidRDefault="0086662F" w:rsidP="0086662F">
            <w:pPr>
              <w:tabs>
                <w:tab w:val="left" w:pos="1080"/>
              </w:tabs>
              <w:spacing w:line="240" w:lineRule="auto"/>
              <w:rPr>
                <w:sz w:val="20"/>
                <w:szCs w:val="20"/>
              </w:rPr>
            </w:pPr>
            <w:r w:rsidRPr="009C4627">
              <w:rPr>
                <w:sz w:val="20"/>
                <w:szCs w:val="20"/>
              </w:rPr>
              <w:t>(подпись уполномоченного представителя)</w:t>
            </w:r>
          </w:p>
        </w:tc>
        <w:tc>
          <w:tcPr>
            <w:tcW w:w="860" w:type="dxa"/>
          </w:tcPr>
          <w:p w14:paraId="7469238E" w14:textId="77777777" w:rsidR="0086662F" w:rsidRPr="009C4627"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9C4627" w:rsidRDefault="0086662F" w:rsidP="0086662F">
            <w:pPr>
              <w:tabs>
                <w:tab w:val="left" w:pos="1080"/>
              </w:tabs>
              <w:spacing w:line="240" w:lineRule="auto"/>
              <w:rPr>
                <w:sz w:val="20"/>
                <w:szCs w:val="20"/>
              </w:rPr>
            </w:pPr>
            <w:r w:rsidRPr="009C4627">
              <w:rPr>
                <w:sz w:val="20"/>
                <w:szCs w:val="20"/>
              </w:rPr>
              <w:t xml:space="preserve">(фамилия, имя, отчество </w:t>
            </w:r>
            <w:proofErr w:type="gramStart"/>
            <w:r w:rsidRPr="009C4627">
              <w:rPr>
                <w:sz w:val="20"/>
                <w:szCs w:val="20"/>
              </w:rPr>
              <w:t>подписавшего</w:t>
            </w:r>
            <w:proofErr w:type="gramEnd"/>
            <w:r w:rsidRPr="009C4627">
              <w:rPr>
                <w:sz w:val="20"/>
                <w:szCs w:val="20"/>
              </w:rPr>
              <w:t>, должность)</w:t>
            </w:r>
          </w:p>
        </w:tc>
      </w:tr>
    </w:tbl>
    <w:p w14:paraId="0FEBDFB5" w14:textId="77777777" w:rsidR="0086662F" w:rsidRPr="009C4627" w:rsidRDefault="0086662F" w:rsidP="0086662F">
      <w:pPr>
        <w:tabs>
          <w:tab w:val="left" w:pos="1080"/>
        </w:tabs>
        <w:spacing w:line="240" w:lineRule="auto"/>
        <w:ind w:firstLine="540"/>
      </w:pPr>
    </w:p>
    <w:p w14:paraId="66F1D8BD" w14:textId="77777777" w:rsidR="0086662F" w:rsidRPr="009C4627" w:rsidRDefault="0086662F" w:rsidP="0086662F">
      <w:pPr>
        <w:tabs>
          <w:tab w:val="left" w:pos="1080"/>
        </w:tabs>
        <w:spacing w:line="240" w:lineRule="auto"/>
        <w:ind w:firstLine="540"/>
        <w:rPr>
          <w:b/>
        </w:rPr>
      </w:pPr>
      <w:r w:rsidRPr="009C4627">
        <w:rPr>
          <w:b/>
        </w:rPr>
        <w:t>М.П.</w:t>
      </w:r>
    </w:p>
    <w:p w14:paraId="6714B2C5" w14:textId="77777777" w:rsidR="0086662F" w:rsidRPr="009C4627" w:rsidRDefault="0086662F" w:rsidP="0086662F">
      <w:pPr>
        <w:tabs>
          <w:tab w:val="left" w:pos="1080"/>
        </w:tabs>
        <w:spacing w:line="240" w:lineRule="auto"/>
        <w:ind w:firstLine="0"/>
        <w:rPr>
          <w:b/>
          <w:sz w:val="20"/>
          <w:szCs w:val="20"/>
        </w:rPr>
      </w:pPr>
      <w:r w:rsidRPr="009C4627">
        <w:rPr>
          <w:b/>
          <w:sz w:val="20"/>
          <w:szCs w:val="20"/>
        </w:rPr>
        <w:t>Инструкции по заполнению</w:t>
      </w:r>
    </w:p>
    <w:p w14:paraId="201B2B80"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Данные инструкции не следует воспроизводить в документах, подготовленных Участником.</w:t>
      </w:r>
    </w:p>
    <w:p w14:paraId="4D60919C"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9C4627">
        <w:rPr>
          <w:sz w:val="20"/>
          <w:szCs w:val="20"/>
        </w:rPr>
        <w:t>,</w:t>
      </w:r>
      <w:proofErr w:type="gramEnd"/>
      <w:r w:rsidRPr="009C4627">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9C4627">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9C4627">
        <w:rPr>
          <w:sz w:val="20"/>
          <w:szCs w:val="20"/>
        </w:rPr>
        <w:t>ХХХ</w:t>
      </w:r>
      <w:proofErr w:type="spellEnd"/>
      <w:r w:rsidRPr="009C4627">
        <w:rPr>
          <w:sz w:val="20"/>
          <w:szCs w:val="20"/>
        </w:rPr>
        <w:t> ХХХ</w:t>
      </w:r>
      <w:proofErr w:type="gramStart"/>
      <w:r w:rsidRPr="009C4627">
        <w:rPr>
          <w:sz w:val="20"/>
          <w:szCs w:val="20"/>
        </w:rPr>
        <w:t>,Х</w:t>
      </w:r>
      <w:proofErr w:type="gramEnd"/>
      <w:r w:rsidRPr="009C4627">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9C4627" w:rsidRDefault="0086662F" w:rsidP="00BC7712">
      <w:pPr>
        <w:numPr>
          <w:ilvl w:val="0"/>
          <w:numId w:val="45"/>
        </w:numPr>
        <w:suppressAutoHyphens w:val="0"/>
        <w:spacing w:line="240" w:lineRule="auto"/>
        <w:ind w:left="0" w:firstLine="600"/>
        <w:rPr>
          <w:sz w:val="20"/>
          <w:szCs w:val="20"/>
        </w:rPr>
      </w:pPr>
      <w:r w:rsidRPr="009C4627">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9C4627"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9C4627">
        <w:rPr>
          <w:b/>
          <w:bCs w:val="0"/>
          <w:snapToGrid w:val="0"/>
          <w:sz w:val="24"/>
          <w:szCs w:val="24"/>
        </w:rPr>
        <w:t>Сводная таблица стоимости работ, товаров, услуг</w:t>
      </w:r>
    </w:p>
    <w:p w14:paraId="667A9FBA" w14:textId="77777777" w:rsidR="00E86C33" w:rsidRPr="009C4627"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9C4627">
        <w:rPr>
          <w:bCs w:val="0"/>
          <w:snapToGrid w:val="0"/>
          <w:sz w:val="24"/>
          <w:szCs w:val="24"/>
        </w:rPr>
        <w:t>Наименование и адрес участника: _________________________________</w:t>
      </w:r>
    </w:p>
    <w:p w14:paraId="094E7D2A" w14:textId="77777777" w:rsidR="00E86C33" w:rsidRPr="009C4627"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9C4627">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9C4627">
        <w:rPr>
          <w:b/>
          <w:bCs w:val="0"/>
          <w:snapToGrid w:val="0"/>
          <w:sz w:val="24"/>
          <w:szCs w:val="24"/>
        </w:rPr>
        <w:t xml:space="preserve"> </w:t>
      </w:r>
    </w:p>
    <w:tbl>
      <w:tblPr>
        <w:tblW w:w="5258" w:type="pct"/>
        <w:tblInd w:w="-176" w:type="dxa"/>
        <w:tblLayout w:type="fixed"/>
        <w:tblLook w:val="04A0" w:firstRow="1" w:lastRow="0" w:firstColumn="1" w:lastColumn="0" w:noHBand="0" w:noVBand="1"/>
      </w:tblPr>
      <w:tblGrid>
        <w:gridCol w:w="634"/>
        <w:gridCol w:w="1343"/>
        <w:gridCol w:w="1674"/>
        <w:gridCol w:w="766"/>
        <w:gridCol w:w="913"/>
        <w:gridCol w:w="1218"/>
        <w:gridCol w:w="1220"/>
        <w:gridCol w:w="915"/>
        <w:gridCol w:w="958"/>
        <w:gridCol w:w="1172"/>
      </w:tblGrid>
      <w:tr w:rsidR="00E86C33" w:rsidRPr="009C4627" w14:paraId="395886CC" w14:textId="77777777" w:rsidTr="0016027F">
        <w:trPr>
          <w:trHeight w:val="1192"/>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 xml:space="preserve">№  </w:t>
            </w:r>
            <w:proofErr w:type="gramStart"/>
            <w:r w:rsidRPr="009C4627">
              <w:rPr>
                <w:b/>
                <w:bCs w:val="0"/>
                <w:i/>
                <w:snapToGrid w:val="0"/>
                <w:sz w:val="20"/>
                <w:szCs w:val="20"/>
              </w:rPr>
              <w:t>п</w:t>
            </w:r>
            <w:proofErr w:type="gramEnd"/>
            <w:r w:rsidRPr="009C4627">
              <w:rPr>
                <w:b/>
                <w:bCs w:val="0"/>
                <w:i/>
                <w:snapToGrid w:val="0"/>
                <w:sz w:val="20"/>
                <w:szCs w:val="20"/>
              </w:rPr>
              <w:t>/п</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Наименование продукции</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86C33" w:rsidRPr="009C4627" w:rsidRDefault="00E86C3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 xml:space="preserve">Сокращенное наименование </w:t>
            </w:r>
            <w:r w:rsidR="00FD6462" w:rsidRPr="009C4627">
              <w:rPr>
                <w:b/>
                <w:bCs w:val="0"/>
                <w:i/>
                <w:snapToGrid w:val="0"/>
                <w:sz w:val="20"/>
                <w:szCs w:val="20"/>
              </w:rPr>
              <w:t xml:space="preserve">производителя, страна происхождения поставляемого товара (для работ, </w:t>
            </w:r>
            <w:proofErr w:type="gramStart"/>
            <w:r w:rsidR="00FD6462" w:rsidRPr="009C4627">
              <w:rPr>
                <w:b/>
                <w:bCs w:val="0"/>
                <w:i/>
                <w:snapToGrid w:val="0"/>
                <w:sz w:val="20"/>
                <w:szCs w:val="20"/>
              </w:rPr>
              <w:t>услуг-страна</w:t>
            </w:r>
            <w:proofErr w:type="gramEnd"/>
            <w:r w:rsidR="00FD6462" w:rsidRPr="009C4627">
              <w:rPr>
                <w:b/>
                <w:bCs w:val="0"/>
                <w:i/>
                <w:snapToGrid w:val="0"/>
                <w:sz w:val="20"/>
                <w:szCs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Единицы</w:t>
            </w:r>
            <w:r w:rsidRPr="009C4627">
              <w:rPr>
                <w:b/>
                <w:bCs w:val="0"/>
                <w:i/>
                <w:snapToGrid w:val="0"/>
                <w:sz w:val="20"/>
                <w:szCs w:val="20"/>
              </w:rPr>
              <w:br/>
              <w:t>измерения</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Количество</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Цена единицы, руб. без НДС</w:t>
            </w:r>
          </w:p>
        </w:tc>
        <w:tc>
          <w:tcPr>
            <w:tcW w:w="564" w:type="pct"/>
            <w:tcBorders>
              <w:top w:val="single" w:sz="4" w:space="0" w:color="auto"/>
              <w:left w:val="nil"/>
              <w:bottom w:val="nil"/>
              <w:right w:val="single" w:sz="4" w:space="0" w:color="auto"/>
            </w:tcBorders>
            <w:shd w:val="clear" w:color="auto" w:fill="auto"/>
            <w:vAlign w:val="center"/>
            <w:hideMark/>
          </w:tcPr>
          <w:p w14:paraId="3827F424"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Общая цена, руб.,  без НДС</w:t>
            </w:r>
          </w:p>
        </w:tc>
        <w:tc>
          <w:tcPr>
            <w:tcW w:w="423" w:type="pct"/>
            <w:tcBorders>
              <w:top w:val="single" w:sz="4" w:space="0" w:color="auto"/>
              <w:left w:val="nil"/>
              <w:bottom w:val="nil"/>
              <w:right w:val="single" w:sz="4" w:space="0" w:color="auto"/>
            </w:tcBorders>
            <w:shd w:val="clear" w:color="auto" w:fill="auto"/>
            <w:vAlign w:val="center"/>
            <w:hideMark/>
          </w:tcPr>
          <w:p w14:paraId="6FCDE4B6"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 xml:space="preserve">НДС, 18%, </w:t>
            </w:r>
            <w:proofErr w:type="spellStart"/>
            <w:r w:rsidRPr="009C4627">
              <w:rPr>
                <w:b/>
                <w:bCs w:val="0"/>
                <w:i/>
                <w:snapToGrid w:val="0"/>
                <w:sz w:val="20"/>
                <w:szCs w:val="20"/>
              </w:rPr>
              <w:t>руб</w:t>
            </w:r>
            <w:proofErr w:type="spellEnd"/>
          </w:p>
        </w:tc>
        <w:tc>
          <w:tcPr>
            <w:tcW w:w="443" w:type="pct"/>
            <w:tcBorders>
              <w:top w:val="single" w:sz="4" w:space="0" w:color="auto"/>
              <w:left w:val="nil"/>
              <w:bottom w:val="nil"/>
              <w:right w:val="single" w:sz="4" w:space="0" w:color="auto"/>
            </w:tcBorders>
            <w:shd w:val="clear" w:color="auto" w:fill="auto"/>
            <w:vAlign w:val="center"/>
            <w:hideMark/>
          </w:tcPr>
          <w:p w14:paraId="48CC1FF0"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Общая цена, руб., с НДС</w:t>
            </w:r>
          </w:p>
        </w:tc>
        <w:tc>
          <w:tcPr>
            <w:tcW w:w="542" w:type="pct"/>
            <w:tcBorders>
              <w:top w:val="single" w:sz="4" w:space="0" w:color="auto"/>
              <w:left w:val="nil"/>
              <w:bottom w:val="nil"/>
              <w:right w:val="single" w:sz="4" w:space="0" w:color="auto"/>
            </w:tcBorders>
          </w:tcPr>
          <w:p w14:paraId="59F223E9"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9C4627">
              <w:rPr>
                <w:b/>
                <w:bCs w:val="0"/>
                <w:i/>
                <w:snapToGrid w:val="0"/>
                <w:sz w:val="20"/>
                <w:szCs w:val="20"/>
              </w:rPr>
              <w:t>Наличие аттестации ПАО «</w:t>
            </w:r>
            <w:proofErr w:type="spellStart"/>
            <w:r w:rsidRPr="009C4627">
              <w:rPr>
                <w:b/>
                <w:bCs w:val="0"/>
                <w:i/>
                <w:snapToGrid w:val="0"/>
                <w:sz w:val="20"/>
                <w:szCs w:val="20"/>
              </w:rPr>
              <w:t>Россети</w:t>
            </w:r>
            <w:proofErr w:type="spellEnd"/>
            <w:r w:rsidRPr="009C4627">
              <w:rPr>
                <w:b/>
                <w:bCs w:val="0"/>
                <w:i/>
                <w:snapToGrid w:val="0"/>
                <w:sz w:val="20"/>
                <w:szCs w:val="20"/>
              </w:rPr>
              <w:t>» да/нет</w:t>
            </w:r>
          </w:p>
        </w:tc>
      </w:tr>
      <w:tr w:rsidR="00E86C33" w:rsidRPr="009C4627" w14:paraId="5DA2B70D"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1</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2</w:t>
            </w:r>
          </w:p>
        </w:tc>
        <w:tc>
          <w:tcPr>
            <w:tcW w:w="774" w:type="pct"/>
            <w:tcBorders>
              <w:top w:val="nil"/>
              <w:left w:val="nil"/>
              <w:bottom w:val="single" w:sz="4" w:space="0" w:color="auto"/>
              <w:right w:val="single" w:sz="4" w:space="0" w:color="auto"/>
            </w:tcBorders>
            <w:shd w:val="clear" w:color="auto" w:fill="auto"/>
            <w:vAlign w:val="center"/>
            <w:hideMark/>
          </w:tcPr>
          <w:p w14:paraId="1E97D3A4"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3</w:t>
            </w:r>
          </w:p>
        </w:tc>
        <w:tc>
          <w:tcPr>
            <w:tcW w:w="354" w:type="pct"/>
            <w:tcBorders>
              <w:top w:val="nil"/>
              <w:left w:val="nil"/>
              <w:bottom w:val="single" w:sz="4" w:space="0" w:color="auto"/>
              <w:right w:val="single" w:sz="4" w:space="0" w:color="auto"/>
            </w:tcBorders>
            <w:shd w:val="clear" w:color="auto" w:fill="auto"/>
            <w:vAlign w:val="center"/>
            <w:hideMark/>
          </w:tcPr>
          <w:p w14:paraId="419F0BA7"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4</w:t>
            </w:r>
          </w:p>
        </w:tc>
        <w:tc>
          <w:tcPr>
            <w:tcW w:w="422" w:type="pct"/>
            <w:tcBorders>
              <w:top w:val="nil"/>
              <w:left w:val="nil"/>
              <w:bottom w:val="single" w:sz="4" w:space="0" w:color="auto"/>
              <w:right w:val="single" w:sz="4" w:space="0" w:color="auto"/>
            </w:tcBorders>
            <w:shd w:val="clear" w:color="auto" w:fill="auto"/>
            <w:vAlign w:val="center"/>
            <w:hideMark/>
          </w:tcPr>
          <w:p w14:paraId="0D8ECDAD"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5</w:t>
            </w:r>
          </w:p>
        </w:tc>
        <w:tc>
          <w:tcPr>
            <w:tcW w:w="563" w:type="pct"/>
            <w:tcBorders>
              <w:top w:val="nil"/>
              <w:left w:val="nil"/>
              <w:bottom w:val="single" w:sz="4" w:space="0" w:color="auto"/>
              <w:right w:val="single" w:sz="4" w:space="0" w:color="auto"/>
            </w:tcBorders>
            <w:shd w:val="clear" w:color="auto" w:fill="auto"/>
            <w:vAlign w:val="center"/>
            <w:hideMark/>
          </w:tcPr>
          <w:p w14:paraId="3A752EAE"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6</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8</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9</w:t>
            </w:r>
          </w:p>
        </w:tc>
        <w:tc>
          <w:tcPr>
            <w:tcW w:w="542" w:type="pct"/>
            <w:tcBorders>
              <w:top w:val="single" w:sz="4" w:space="0" w:color="auto"/>
              <w:left w:val="nil"/>
              <w:bottom w:val="single" w:sz="4" w:space="0" w:color="auto"/>
              <w:right w:val="single" w:sz="4" w:space="0" w:color="auto"/>
            </w:tcBorders>
          </w:tcPr>
          <w:p w14:paraId="740E24B2"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10</w:t>
            </w:r>
          </w:p>
        </w:tc>
      </w:tr>
      <w:tr w:rsidR="00E86C33" w:rsidRPr="009C4627" w14:paraId="067F9F9E" w14:textId="77777777" w:rsidTr="0016027F">
        <w:trPr>
          <w:trHeight w:val="323"/>
        </w:trPr>
        <w:tc>
          <w:tcPr>
            <w:tcW w:w="293" w:type="pct"/>
            <w:tcBorders>
              <w:top w:val="single" w:sz="4" w:space="0" w:color="auto"/>
              <w:left w:val="single" w:sz="4" w:space="0" w:color="auto"/>
              <w:bottom w:val="single" w:sz="4" w:space="0" w:color="auto"/>
              <w:right w:val="nil"/>
            </w:tcBorders>
            <w:shd w:val="clear" w:color="auto" w:fill="auto"/>
          </w:tcPr>
          <w:p w14:paraId="46554743"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774" w:type="pct"/>
            <w:tcBorders>
              <w:top w:val="single" w:sz="4" w:space="0" w:color="auto"/>
              <w:left w:val="nil"/>
              <w:bottom w:val="single" w:sz="4" w:space="0" w:color="auto"/>
              <w:right w:val="nil"/>
            </w:tcBorders>
            <w:shd w:val="clear" w:color="auto" w:fill="auto"/>
          </w:tcPr>
          <w:p w14:paraId="7FF5655F"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2"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3" w:type="pct"/>
            <w:tcBorders>
              <w:top w:val="single" w:sz="4" w:space="0" w:color="auto"/>
              <w:left w:val="nil"/>
              <w:bottom w:val="single" w:sz="4" w:space="0" w:color="auto"/>
              <w:right w:val="single" w:sz="4" w:space="0" w:color="auto"/>
            </w:tcBorders>
            <w:shd w:val="clear" w:color="auto" w:fill="auto"/>
          </w:tcPr>
          <w:p w14:paraId="2D23E9B1"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4" w:type="pct"/>
            <w:tcBorders>
              <w:top w:val="single" w:sz="4" w:space="0" w:color="auto"/>
              <w:left w:val="nil"/>
              <w:bottom w:val="single" w:sz="4" w:space="0" w:color="auto"/>
              <w:right w:val="single" w:sz="4" w:space="0" w:color="auto"/>
            </w:tcBorders>
            <w:shd w:val="clear" w:color="auto" w:fill="auto"/>
          </w:tcPr>
          <w:p w14:paraId="55C904D7"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3" w:type="pct"/>
            <w:tcBorders>
              <w:top w:val="single" w:sz="4" w:space="0" w:color="auto"/>
              <w:left w:val="nil"/>
              <w:bottom w:val="single" w:sz="4" w:space="0" w:color="auto"/>
              <w:right w:val="single" w:sz="4" w:space="0" w:color="auto"/>
            </w:tcBorders>
            <w:shd w:val="clear" w:color="auto" w:fill="auto"/>
          </w:tcPr>
          <w:p w14:paraId="1BCB8845"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3" w:type="pct"/>
            <w:tcBorders>
              <w:top w:val="single" w:sz="4" w:space="0" w:color="auto"/>
              <w:left w:val="nil"/>
              <w:bottom w:val="single" w:sz="4" w:space="0" w:color="auto"/>
              <w:right w:val="single" w:sz="4" w:space="0" w:color="auto"/>
            </w:tcBorders>
            <w:shd w:val="clear" w:color="auto" w:fill="auto"/>
          </w:tcPr>
          <w:p w14:paraId="6A378293"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42" w:type="pct"/>
            <w:tcBorders>
              <w:top w:val="single" w:sz="4" w:space="0" w:color="auto"/>
              <w:left w:val="nil"/>
              <w:bottom w:val="single" w:sz="4" w:space="0" w:color="auto"/>
              <w:right w:val="single" w:sz="4" w:space="0" w:color="auto"/>
            </w:tcBorders>
          </w:tcPr>
          <w:p w14:paraId="6E99347D"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86C33" w:rsidRPr="009C4627" w14:paraId="2C6DA3A9"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 </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 xml:space="preserve">Итого </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х</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х</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х</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х</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0,00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0,00</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9C4627">
              <w:rPr>
                <w:bCs w:val="0"/>
                <w:i/>
                <w:snapToGrid w:val="0"/>
                <w:sz w:val="20"/>
                <w:szCs w:val="20"/>
              </w:rPr>
              <w:t>0,00</w:t>
            </w:r>
          </w:p>
        </w:tc>
        <w:tc>
          <w:tcPr>
            <w:tcW w:w="542" w:type="pct"/>
            <w:tcBorders>
              <w:top w:val="single" w:sz="4" w:space="0" w:color="auto"/>
              <w:left w:val="nil"/>
              <w:bottom w:val="single" w:sz="4" w:space="0" w:color="auto"/>
              <w:right w:val="single" w:sz="4" w:space="0" w:color="auto"/>
            </w:tcBorders>
          </w:tcPr>
          <w:p w14:paraId="562A3630" w14:textId="77777777" w:rsidR="00E86C33" w:rsidRPr="009C4627"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bl>
    <w:p w14:paraId="052C442B" w14:textId="77777777" w:rsidR="00E86C33" w:rsidRPr="009C4627"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9C4627">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9C4627">
        <w:rPr>
          <w:bCs w:val="0"/>
          <w:i/>
          <w:snapToGrid w:val="0"/>
          <w:sz w:val="24"/>
          <w:szCs w:val="24"/>
        </w:rPr>
        <w:t xml:space="preserve"> </w:t>
      </w:r>
      <w:proofErr w:type="gramStart"/>
      <w:r w:rsidRPr="009C4627">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9C4627">
        <w:rPr>
          <w:b/>
          <w:bCs w:val="0"/>
          <w:i/>
          <w:snapToGrid w:val="0"/>
          <w:sz w:val="24"/>
          <w:szCs w:val="24"/>
          <w:vertAlign w:val="superscript"/>
        </w:rPr>
        <w:t xml:space="preserve"> стоимость заявки/предложения.*</w:t>
      </w:r>
    </w:p>
    <w:p w14:paraId="0E3FDAD3" w14:textId="77777777" w:rsidR="00E86C33" w:rsidRPr="009C4627"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9C4627">
        <w:rPr>
          <w:bCs w:val="0"/>
          <w:snapToGrid w:val="0"/>
          <w:sz w:val="24"/>
          <w:szCs w:val="24"/>
        </w:rPr>
        <w:t>___________________________________</w:t>
      </w:r>
    </w:p>
    <w:p w14:paraId="42BA82C8" w14:textId="77777777" w:rsidR="00E86C33" w:rsidRPr="009C4627"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9C4627">
        <w:rPr>
          <w:bCs w:val="0"/>
          <w:snapToGrid w:val="0"/>
          <w:sz w:val="24"/>
          <w:szCs w:val="24"/>
          <w:vertAlign w:val="superscript"/>
        </w:rPr>
        <w:t xml:space="preserve">                                     (подпись, М.П.)</w:t>
      </w:r>
    </w:p>
    <w:p w14:paraId="0837F9FE" w14:textId="77777777" w:rsidR="00E86C33" w:rsidRPr="009C4627"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9C4627">
        <w:rPr>
          <w:bCs w:val="0"/>
          <w:snapToGrid w:val="0"/>
          <w:sz w:val="24"/>
          <w:szCs w:val="24"/>
        </w:rPr>
        <w:t>____________________________________</w:t>
      </w:r>
    </w:p>
    <w:p w14:paraId="667E35C0" w14:textId="77777777" w:rsidR="00E86C33" w:rsidRPr="009C4627"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9C4627">
        <w:rPr>
          <w:bCs w:val="0"/>
          <w:snapToGrid w:val="0"/>
          <w:sz w:val="24"/>
          <w:szCs w:val="24"/>
          <w:vertAlign w:val="superscript"/>
        </w:rPr>
        <w:t xml:space="preserve">(фамилия, имя, отчество </w:t>
      </w:r>
      <w:proofErr w:type="gramStart"/>
      <w:r w:rsidRPr="009C4627">
        <w:rPr>
          <w:bCs w:val="0"/>
          <w:snapToGrid w:val="0"/>
          <w:sz w:val="24"/>
          <w:szCs w:val="24"/>
          <w:vertAlign w:val="superscript"/>
        </w:rPr>
        <w:t>подписавшего</w:t>
      </w:r>
      <w:proofErr w:type="gramEnd"/>
      <w:r w:rsidRPr="009C4627">
        <w:rPr>
          <w:bCs w:val="0"/>
          <w:snapToGrid w:val="0"/>
          <w:sz w:val="24"/>
          <w:szCs w:val="24"/>
          <w:vertAlign w:val="superscript"/>
        </w:rPr>
        <w:t>, должность)</w:t>
      </w:r>
    </w:p>
    <w:p w14:paraId="12E0F499" w14:textId="77777777" w:rsidR="00E86C33" w:rsidRPr="009C4627"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9C4627"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9C4627">
        <w:rPr>
          <w:b/>
          <w:bCs w:val="0"/>
          <w:snapToGrid w:val="0"/>
          <w:sz w:val="20"/>
          <w:szCs w:val="20"/>
        </w:rPr>
        <w:t>конец формы</w:t>
      </w:r>
    </w:p>
    <w:p w14:paraId="354DCF3E" w14:textId="77777777" w:rsidR="00E86C33" w:rsidRPr="009C4627" w:rsidRDefault="00E86C33" w:rsidP="00E86C33">
      <w:pPr>
        <w:rPr>
          <w:bCs w:val="0"/>
          <w:sz w:val="20"/>
          <w:szCs w:val="20"/>
        </w:rPr>
      </w:pPr>
    </w:p>
    <w:p w14:paraId="05143CB1" w14:textId="77777777" w:rsidR="00E86C33" w:rsidRPr="009C4627"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9C4627">
        <w:rPr>
          <w:b/>
          <w:bCs w:val="0"/>
          <w:snapToGrid w:val="0"/>
          <w:sz w:val="20"/>
          <w:szCs w:val="20"/>
        </w:rPr>
        <w:t>Инструкции по заполнению</w:t>
      </w:r>
    </w:p>
    <w:p w14:paraId="74690A7E" w14:textId="77777777" w:rsidR="00E86C33" w:rsidRPr="009C462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9C4627">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9C462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9C4627">
        <w:rPr>
          <w:bCs w:val="0"/>
          <w:snapToGrid w:val="0"/>
          <w:sz w:val="20"/>
          <w:szCs w:val="20"/>
        </w:rPr>
        <w:t xml:space="preserve">Участник указывает свое фирменное наименование (в </w:t>
      </w:r>
      <w:proofErr w:type="spellStart"/>
      <w:r w:rsidRPr="009C4627">
        <w:rPr>
          <w:bCs w:val="0"/>
          <w:snapToGrid w:val="0"/>
          <w:sz w:val="20"/>
          <w:szCs w:val="20"/>
        </w:rPr>
        <w:t>т.ч</w:t>
      </w:r>
      <w:proofErr w:type="spellEnd"/>
      <w:r w:rsidRPr="009C4627">
        <w:rPr>
          <w:bCs w:val="0"/>
          <w:snapToGrid w:val="0"/>
          <w:sz w:val="20"/>
          <w:szCs w:val="20"/>
        </w:rPr>
        <w:t>. организационно-правовую форму) и свой адрес.</w:t>
      </w:r>
    </w:p>
    <w:p w14:paraId="1B5B104F" w14:textId="77777777" w:rsidR="00E86C33" w:rsidRPr="009C462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9C4627">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9C462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9C4627">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9C4627">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9C462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9C4627">
        <w:rPr>
          <w:bCs w:val="0"/>
          <w:snapToGrid w:val="0"/>
          <w:sz w:val="20"/>
          <w:szCs w:val="20"/>
        </w:rPr>
        <w:t xml:space="preserve">Помимо </w:t>
      </w:r>
      <w:proofErr w:type="gramStart"/>
      <w:r w:rsidRPr="009C4627">
        <w:rPr>
          <w:bCs w:val="0"/>
          <w:snapToGrid w:val="0"/>
          <w:sz w:val="20"/>
          <w:szCs w:val="20"/>
        </w:rPr>
        <w:t>скан-копии</w:t>
      </w:r>
      <w:proofErr w:type="gramEnd"/>
      <w:r w:rsidRPr="009C4627">
        <w:rPr>
          <w:bCs w:val="0"/>
          <w:snapToGrid w:val="0"/>
          <w:sz w:val="20"/>
          <w:szCs w:val="20"/>
        </w:rPr>
        <w:t xml:space="preserve"> необходимо приложить в формате </w:t>
      </w:r>
      <w:proofErr w:type="spellStart"/>
      <w:r w:rsidRPr="009C4627">
        <w:rPr>
          <w:bCs w:val="0"/>
          <w:snapToGrid w:val="0"/>
          <w:sz w:val="20"/>
          <w:szCs w:val="20"/>
        </w:rPr>
        <w:t>Excel</w:t>
      </w:r>
      <w:proofErr w:type="spellEnd"/>
      <w:r w:rsidRPr="009C4627">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9C4627">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613B2B9"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C44C3"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A6D9B5"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FAF209"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A2411B9"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C8A080"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C2347A"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640E66"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1895657"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C22809"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86D8B4"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45FE9"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0447D"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16036E4"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26AD9C"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DEF8EA"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FE82D"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7ABE8C"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8ECBD2D"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2249A8"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0717E"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FBEE935"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05689A"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8AA753"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41EAA6"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1D3D7CB"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0A5964"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143894"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9CB6B4C"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DFFACF"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A59384"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191142"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B7F6CE"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8410E9"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89667B" w14:textId="77777777" w:rsid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82D3A21" w14:textId="77777777" w:rsidR="009C4627" w:rsidRPr="009C4627" w:rsidRDefault="009C4627"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bookmarkStart w:id="266" w:name="_GoBack"/>
      <w:bookmarkEnd w:id="266"/>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5E989" w14:textId="77777777" w:rsidR="008E6272" w:rsidRDefault="008E6272">
      <w:pPr>
        <w:spacing w:line="240" w:lineRule="auto"/>
      </w:pPr>
      <w:r>
        <w:separator/>
      </w:r>
    </w:p>
  </w:endnote>
  <w:endnote w:type="continuationSeparator" w:id="0">
    <w:p w14:paraId="7955F398" w14:textId="77777777" w:rsidR="008E6272" w:rsidRDefault="008E6272">
      <w:pPr>
        <w:spacing w:line="240" w:lineRule="auto"/>
      </w:pPr>
      <w:r>
        <w:continuationSeparator/>
      </w:r>
    </w:p>
  </w:endnote>
  <w:endnote w:type="continuationNotice" w:id="1">
    <w:p w14:paraId="4B80A2E1" w14:textId="77777777" w:rsidR="008E6272" w:rsidRDefault="008E62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StarSymbol">
    <w:altName w:val="Japanese Gothic"/>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94F5C" w:rsidRDefault="00894F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9DA31A8" w:rsidR="00894F5C" w:rsidRPr="00FA0376" w:rsidRDefault="00894F5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C4627">
      <w:rPr>
        <w:noProof/>
        <w:sz w:val="16"/>
        <w:szCs w:val="16"/>
        <w:lang w:eastAsia="ru-RU"/>
      </w:rPr>
      <w:t>66</w:t>
    </w:r>
    <w:r w:rsidRPr="00FA0376">
      <w:rPr>
        <w:sz w:val="16"/>
        <w:szCs w:val="16"/>
        <w:lang w:eastAsia="ru-RU"/>
      </w:rPr>
      <w:fldChar w:fldCharType="end"/>
    </w:r>
  </w:p>
  <w:p w14:paraId="3B08FB40" w14:textId="387D7899" w:rsidR="00894F5C" w:rsidRPr="00894F5C" w:rsidRDefault="00894F5C" w:rsidP="00894F5C">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894F5C">
      <w:rPr>
        <w:sz w:val="18"/>
        <w:szCs w:val="18"/>
      </w:rPr>
      <w:t>право заключения договоров поставки изоляторов штыревых и опорных для нужд филиалов ПАО «МРСК Юга» - «Астраханьэнерго», «Волгоградэнерго», «Калмэнерго»</w:t>
    </w:r>
  </w:p>
  <w:p w14:paraId="629B92FA" w14:textId="77777777" w:rsidR="00894F5C" w:rsidRPr="008B416A" w:rsidRDefault="00894F5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94F5C" w:rsidRDefault="00894F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94F5C" w:rsidRDefault="00894F5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94F5C" w:rsidRDefault="00894F5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94F5C" w:rsidRPr="00C107B8" w:rsidRDefault="00894F5C"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94F5C" w:rsidRDefault="00894F5C"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94F5C" w:rsidRPr="00C107B8" w:rsidRDefault="00894F5C"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97E69" w14:textId="77777777" w:rsidR="008E6272" w:rsidRDefault="008E6272">
      <w:pPr>
        <w:spacing w:line="240" w:lineRule="auto"/>
      </w:pPr>
      <w:r>
        <w:separator/>
      </w:r>
    </w:p>
  </w:footnote>
  <w:footnote w:type="continuationSeparator" w:id="0">
    <w:p w14:paraId="46C7BC34" w14:textId="77777777" w:rsidR="008E6272" w:rsidRDefault="008E6272">
      <w:pPr>
        <w:spacing w:line="240" w:lineRule="auto"/>
      </w:pPr>
      <w:r>
        <w:continuationSeparator/>
      </w:r>
    </w:p>
  </w:footnote>
  <w:footnote w:type="continuationNotice" w:id="1">
    <w:p w14:paraId="4DDE7045" w14:textId="77777777" w:rsidR="008E6272" w:rsidRDefault="008E6272">
      <w:pPr>
        <w:spacing w:line="240" w:lineRule="auto"/>
      </w:pPr>
    </w:p>
  </w:footnote>
  <w:footnote w:id="2">
    <w:p w14:paraId="34E44285" w14:textId="77777777" w:rsidR="00894F5C" w:rsidRDefault="00894F5C"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894F5C" w:rsidRDefault="00894F5C"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894F5C" w:rsidRDefault="00894F5C"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894F5C" w:rsidRDefault="00894F5C"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94F5C" w:rsidRDefault="00894F5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94F5C" w:rsidRDefault="00894F5C"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94F5C" w:rsidRDefault="00894F5C">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94F5C" w:rsidRDefault="00894F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94F5C" w:rsidRDefault="00894F5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94F5C" w:rsidRDefault="00894F5C">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94F5C" w:rsidRDefault="00894F5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94F5C" w:rsidRDefault="00894F5C">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94F5C" w:rsidRDefault="00894F5C">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94F5C" w:rsidRDefault="00894F5C"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245"/>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4F5C"/>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272"/>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62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98754-28D0-4FAF-924E-9068AFF3E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66</Pages>
  <Words>23425</Words>
  <Characters>133528</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156640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88</cp:revision>
  <cp:lastPrinted>2016-11-08T08:47:00Z</cp:lastPrinted>
  <dcterms:created xsi:type="dcterms:W3CDTF">2016-07-15T04:13:00Z</dcterms:created>
  <dcterms:modified xsi:type="dcterms:W3CDTF">2017-12-11T13:04:00Z</dcterms:modified>
</cp:coreProperties>
</file>